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59532D4" w14:textId="77777777" w:rsidR="00CD2B1F" w:rsidRDefault="00CD2B1F" w:rsidP="00BA6858">
      <w:pPr>
        <w:pStyle w:val="Default"/>
        <w:spacing w:line="276" w:lineRule="auto"/>
        <w:ind w:left="426"/>
        <w:jc w:val="right"/>
        <w:rPr>
          <w:sz w:val="20"/>
          <w:szCs w:val="20"/>
        </w:rPr>
      </w:pPr>
    </w:p>
    <w:p w14:paraId="67CBA350" w14:textId="77777777" w:rsidR="00CD2B1F" w:rsidRDefault="00CD2B1F">
      <w:pPr>
        <w:pStyle w:val="Default"/>
        <w:spacing w:line="276" w:lineRule="auto"/>
        <w:jc w:val="both"/>
        <w:rPr>
          <w:b/>
          <w:bCs/>
          <w:sz w:val="20"/>
          <w:szCs w:val="20"/>
        </w:rPr>
      </w:pPr>
    </w:p>
    <w:p w14:paraId="0A452C07" w14:textId="38B4B4A2" w:rsidR="00CD2B1F" w:rsidRDefault="00F50703">
      <w:pPr>
        <w:spacing w:line="276" w:lineRule="auto"/>
        <w:jc w:val="center"/>
        <w:rPr>
          <w:rFonts w:ascii="Calibri" w:hAnsi="Calibri" w:cs="Calibri"/>
          <w:b/>
          <w:sz w:val="20"/>
          <w:szCs w:val="20"/>
        </w:rPr>
      </w:pPr>
      <w:r>
        <w:rPr>
          <w:rFonts w:ascii="Calibri" w:hAnsi="Calibri" w:cs="Calibri"/>
          <w:b/>
          <w:sz w:val="20"/>
          <w:szCs w:val="20"/>
          <w:u w:val="single"/>
        </w:rPr>
        <w:t xml:space="preserve">ZAPYTANIE OFERTOWE  nr </w:t>
      </w:r>
      <w:r w:rsidR="000A1A87">
        <w:rPr>
          <w:rFonts w:ascii="Calibri" w:hAnsi="Calibri" w:cs="Calibri"/>
          <w:b/>
          <w:sz w:val="20"/>
          <w:szCs w:val="20"/>
          <w:u w:val="single"/>
        </w:rPr>
        <w:t>03</w:t>
      </w:r>
      <w:r w:rsidR="004A77CC">
        <w:rPr>
          <w:rFonts w:ascii="Calibri" w:hAnsi="Calibri" w:cs="Calibri"/>
          <w:b/>
          <w:sz w:val="20"/>
          <w:szCs w:val="20"/>
          <w:u w:val="single"/>
        </w:rPr>
        <w:t>/</w:t>
      </w:r>
      <w:r w:rsidR="00E27BD5">
        <w:rPr>
          <w:rFonts w:ascii="Calibri" w:hAnsi="Calibri" w:cs="Calibri"/>
          <w:b/>
          <w:sz w:val="20"/>
          <w:szCs w:val="20"/>
          <w:u w:val="single"/>
        </w:rPr>
        <w:t>2026</w:t>
      </w:r>
      <w:r>
        <w:rPr>
          <w:rFonts w:ascii="Calibri" w:hAnsi="Calibri" w:cs="Calibri"/>
          <w:b/>
          <w:sz w:val="20"/>
          <w:szCs w:val="20"/>
          <w:u w:val="single"/>
        </w:rPr>
        <w:t xml:space="preserve"> rok</w:t>
      </w:r>
    </w:p>
    <w:p w14:paraId="1AB6B49A" w14:textId="3166574C" w:rsidR="00CD2B1F" w:rsidRDefault="00F50703">
      <w:pPr>
        <w:spacing w:line="276" w:lineRule="auto"/>
        <w:jc w:val="center"/>
        <w:rPr>
          <w:rFonts w:ascii="Calibri" w:hAnsi="Calibri" w:cs="Calibri"/>
          <w:b/>
          <w:sz w:val="20"/>
          <w:szCs w:val="20"/>
        </w:rPr>
      </w:pPr>
      <w:r>
        <w:rPr>
          <w:rFonts w:ascii="Calibri" w:hAnsi="Calibri" w:cs="Calibri"/>
          <w:b/>
          <w:sz w:val="20"/>
          <w:szCs w:val="20"/>
        </w:rPr>
        <w:t xml:space="preserve">z dnia </w:t>
      </w:r>
      <w:r w:rsidR="000A1A87" w:rsidRPr="00263336">
        <w:rPr>
          <w:rFonts w:ascii="Calibri" w:hAnsi="Calibri" w:cs="Calibri"/>
          <w:b/>
          <w:sz w:val="20"/>
          <w:szCs w:val="20"/>
        </w:rPr>
        <w:t>01 kwietnia</w:t>
      </w:r>
      <w:r w:rsidR="00B2094E">
        <w:rPr>
          <w:rFonts w:ascii="Calibri" w:hAnsi="Calibri" w:cs="Calibri"/>
          <w:b/>
          <w:sz w:val="20"/>
          <w:szCs w:val="20"/>
        </w:rPr>
        <w:t xml:space="preserve"> </w:t>
      </w:r>
      <w:r w:rsidR="00E27BD5">
        <w:rPr>
          <w:rFonts w:ascii="Calibri" w:hAnsi="Calibri" w:cs="Calibri"/>
          <w:b/>
          <w:sz w:val="20"/>
          <w:szCs w:val="20"/>
        </w:rPr>
        <w:t>2026</w:t>
      </w:r>
      <w:r>
        <w:rPr>
          <w:rFonts w:ascii="Calibri" w:hAnsi="Calibri" w:cs="Calibri"/>
          <w:b/>
          <w:sz w:val="20"/>
          <w:szCs w:val="20"/>
        </w:rPr>
        <w:t xml:space="preserve"> rok</w:t>
      </w:r>
    </w:p>
    <w:p w14:paraId="6E3B4A4A" w14:textId="0C5CA3D8" w:rsidR="00CD2B1F" w:rsidRDefault="00F50703">
      <w:pPr>
        <w:autoSpaceDE w:val="0"/>
        <w:spacing w:line="276" w:lineRule="auto"/>
        <w:jc w:val="center"/>
        <w:rPr>
          <w:rFonts w:ascii="Calibri" w:eastAsia="Calibri" w:hAnsi="Calibri" w:cs="Calibri"/>
          <w:b/>
          <w:sz w:val="20"/>
          <w:szCs w:val="20"/>
          <w:highlight w:val="yellow"/>
        </w:rPr>
      </w:pPr>
      <w:bookmarkStart w:id="0" w:name="_Hlk206851413"/>
      <w:r>
        <w:rPr>
          <w:rFonts w:ascii="Calibri" w:hAnsi="Calibri" w:cs="Calibri"/>
          <w:b/>
          <w:sz w:val="20"/>
          <w:szCs w:val="20"/>
        </w:rPr>
        <w:t xml:space="preserve">pn: </w:t>
      </w:r>
      <w:r w:rsidR="000A1A87">
        <w:rPr>
          <w:rFonts w:ascii="Calibri" w:hAnsi="Calibri" w:cs="Calibri"/>
          <w:b/>
          <w:sz w:val="20"/>
          <w:szCs w:val="20"/>
        </w:rPr>
        <w:t>KURSY ZAWODOWE</w:t>
      </w:r>
    </w:p>
    <w:bookmarkEnd w:id="0"/>
    <w:p w14:paraId="739DEA9F" w14:textId="77777777" w:rsidR="00CD2B1F" w:rsidRDefault="00F50703">
      <w:pPr>
        <w:autoSpaceDE w:val="0"/>
        <w:spacing w:line="276" w:lineRule="auto"/>
        <w:jc w:val="center"/>
        <w:rPr>
          <w:rFonts w:ascii="Calibri" w:hAnsi="Calibri" w:cs="Calibri"/>
          <w:b/>
          <w:sz w:val="20"/>
          <w:szCs w:val="20"/>
        </w:rPr>
      </w:pPr>
      <w:r>
        <w:rPr>
          <w:rFonts w:ascii="Calibri" w:eastAsia="Calibri" w:hAnsi="Calibri" w:cs="Calibri"/>
          <w:b/>
          <w:sz w:val="20"/>
          <w:szCs w:val="20"/>
          <w:highlight w:val="yellow"/>
        </w:rPr>
        <w:t xml:space="preserve"> </w:t>
      </w:r>
    </w:p>
    <w:p w14:paraId="0C3ECBC7" w14:textId="77777777" w:rsidR="00CD2B1F" w:rsidRDefault="00CD2B1F">
      <w:pPr>
        <w:spacing w:line="276" w:lineRule="auto"/>
        <w:jc w:val="both"/>
        <w:rPr>
          <w:rFonts w:ascii="Calibri" w:hAnsi="Calibri" w:cs="Calibri"/>
          <w:b/>
          <w:sz w:val="20"/>
          <w:szCs w:val="20"/>
        </w:rPr>
      </w:pPr>
    </w:p>
    <w:p w14:paraId="601C4810" w14:textId="77777777" w:rsidR="00CD2B1F" w:rsidRDefault="00CD2B1F">
      <w:pPr>
        <w:pBdr>
          <w:top w:val="none" w:sz="0" w:space="0" w:color="000000"/>
          <w:left w:val="none" w:sz="0" w:space="0" w:color="000000"/>
          <w:bottom w:val="none" w:sz="0" w:space="0" w:color="000000"/>
          <w:right w:val="none" w:sz="0" w:space="0" w:color="000000"/>
        </w:pBdr>
        <w:spacing w:line="276" w:lineRule="auto"/>
        <w:ind w:hanging="2"/>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9212"/>
      </w:tblGrid>
      <w:tr w:rsidR="00CD2B1F" w14:paraId="47F1445F" w14:textId="77777777">
        <w:tc>
          <w:tcPr>
            <w:tcW w:w="9212" w:type="dxa"/>
            <w:tcBorders>
              <w:top w:val="single" w:sz="4" w:space="0" w:color="000000"/>
              <w:left w:val="single" w:sz="4" w:space="0" w:color="000000"/>
              <w:bottom w:val="single" w:sz="4" w:space="0" w:color="000000"/>
              <w:right w:val="single" w:sz="4" w:space="0" w:color="000000"/>
            </w:tcBorders>
            <w:shd w:val="clear" w:color="auto" w:fill="auto"/>
          </w:tcPr>
          <w:p w14:paraId="3805858C" w14:textId="77777777" w:rsidR="00CD2B1F" w:rsidRDefault="00F50703">
            <w:pPr>
              <w:pStyle w:val="Akapitzlist"/>
              <w:numPr>
                <w:ilvl w:val="0"/>
                <w:numId w:val="2"/>
              </w:numPr>
              <w:spacing w:line="276" w:lineRule="auto"/>
              <w:jc w:val="both"/>
              <w:rPr>
                <w:rFonts w:ascii="Calibri" w:hAnsi="Calibri" w:cs="Calibri"/>
                <w:b/>
                <w:sz w:val="20"/>
                <w:szCs w:val="20"/>
              </w:rPr>
            </w:pPr>
            <w:bookmarkStart w:id="1" w:name="_Hlk149479122"/>
            <w:bookmarkEnd w:id="1"/>
            <w:r>
              <w:rPr>
                <w:rFonts w:ascii="Calibri" w:hAnsi="Calibri" w:cs="Calibri"/>
                <w:b/>
                <w:sz w:val="20"/>
                <w:szCs w:val="20"/>
              </w:rPr>
              <w:t>ZAMAWIAJĄCY</w:t>
            </w:r>
          </w:p>
          <w:p w14:paraId="46E12FBD" w14:textId="77777777" w:rsidR="00CD2B1F" w:rsidRDefault="00CD2B1F">
            <w:pPr>
              <w:pStyle w:val="Akapitzlist"/>
              <w:spacing w:line="276" w:lineRule="auto"/>
              <w:ind w:left="0"/>
              <w:jc w:val="both"/>
              <w:rPr>
                <w:rFonts w:ascii="Calibri" w:hAnsi="Calibri" w:cs="Calibri"/>
                <w:b/>
                <w:sz w:val="20"/>
                <w:szCs w:val="20"/>
              </w:rPr>
            </w:pPr>
          </w:p>
        </w:tc>
      </w:tr>
    </w:tbl>
    <w:p w14:paraId="0DD8BAC5" w14:textId="77777777" w:rsidR="00CD2B1F" w:rsidRDefault="00CD2B1F">
      <w:pPr>
        <w:pStyle w:val="Akapitzlist"/>
        <w:spacing w:line="276" w:lineRule="auto"/>
        <w:ind w:left="360"/>
        <w:jc w:val="both"/>
        <w:rPr>
          <w:rFonts w:ascii="Calibri" w:hAnsi="Calibri" w:cs="Calibri"/>
          <w:b/>
          <w:sz w:val="20"/>
          <w:szCs w:val="20"/>
        </w:rPr>
      </w:pPr>
    </w:p>
    <w:p w14:paraId="4E81CB44" w14:textId="77777777" w:rsidR="00CD2B1F" w:rsidRDefault="00F50703">
      <w:pPr>
        <w:shd w:val="clear" w:color="auto" w:fill="FFFFFF"/>
        <w:spacing w:line="276" w:lineRule="auto"/>
        <w:ind w:left="426"/>
        <w:rPr>
          <w:rFonts w:ascii="Calibri" w:hAnsi="Calibri" w:cs="Calibri"/>
          <w:sz w:val="20"/>
          <w:szCs w:val="20"/>
        </w:rPr>
      </w:pPr>
      <w:r>
        <w:rPr>
          <w:rFonts w:ascii="Calibri" w:hAnsi="Calibri" w:cs="Calibri"/>
          <w:sz w:val="20"/>
          <w:szCs w:val="20"/>
        </w:rPr>
        <w:t>Nazwa Zamawiającego:</w:t>
      </w:r>
    </w:p>
    <w:p w14:paraId="645FD647" w14:textId="77777777" w:rsidR="00CD2B1F" w:rsidRDefault="00CD2B1F">
      <w:pPr>
        <w:spacing w:line="276" w:lineRule="auto"/>
        <w:ind w:left="426"/>
        <w:rPr>
          <w:rFonts w:ascii="Calibri" w:hAnsi="Calibri" w:cs="Calibri"/>
          <w:sz w:val="20"/>
          <w:szCs w:val="20"/>
        </w:rPr>
      </w:pPr>
    </w:p>
    <w:p w14:paraId="4BAC552F" w14:textId="3CB1FC5F" w:rsidR="00CD2B1F" w:rsidRDefault="00F50703">
      <w:pPr>
        <w:spacing w:line="276" w:lineRule="auto"/>
        <w:ind w:left="426"/>
        <w:rPr>
          <w:rFonts w:ascii="Calibri" w:hAnsi="Calibri" w:cs="Calibri"/>
          <w:sz w:val="20"/>
          <w:szCs w:val="20"/>
        </w:rPr>
      </w:pPr>
      <w:r>
        <w:rPr>
          <w:rFonts w:ascii="Calibri" w:hAnsi="Calibri" w:cs="Calibri"/>
          <w:sz w:val="20"/>
          <w:szCs w:val="20"/>
        </w:rPr>
        <w:t>Szkoła Podstawow</w:t>
      </w:r>
      <w:r w:rsidR="000A1A87">
        <w:rPr>
          <w:rFonts w:ascii="Calibri" w:hAnsi="Calibri" w:cs="Calibri"/>
          <w:sz w:val="20"/>
          <w:szCs w:val="20"/>
        </w:rPr>
        <w:t>a</w:t>
      </w:r>
      <w:r w:rsidR="000A1A87" w:rsidRPr="000A1A87">
        <w:rPr>
          <w:rFonts w:ascii="Calibri" w:hAnsi="Calibri" w:cs="Calibri"/>
          <w:sz w:val="20"/>
          <w:szCs w:val="20"/>
        </w:rPr>
        <w:t xml:space="preserve"> </w:t>
      </w:r>
      <w:r>
        <w:rPr>
          <w:rFonts w:ascii="Calibri" w:hAnsi="Calibri" w:cs="Calibri"/>
          <w:sz w:val="20"/>
          <w:szCs w:val="20"/>
        </w:rPr>
        <w:t>im. Wincentego Witosa</w:t>
      </w:r>
      <w:r w:rsidR="00BA38D6" w:rsidRPr="00BA38D6">
        <w:rPr>
          <w:rFonts w:ascii="Calibri" w:hAnsi="Calibri" w:cs="Calibri"/>
          <w:sz w:val="20"/>
          <w:szCs w:val="20"/>
        </w:rPr>
        <w:t xml:space="preserve"> </w:t>
      </w:r>
      <w:r w:rsidR="000A1A87">
        <w:rPr>
          <w:rFonts w:ascii="Calibri" w:hAnsi="Calibri" w:cs="Calibri"/>
          <w:sz w:val="20"/>
          <w:szCs w:val="20"/>
        </w:rPr>
        <w:t xml:space="preserve">w Lipowinie  </w:t>
      </w:r>
    </w:p>
    <w:p w14:paraId="2D4CBB6D" w14:textId="77777777" w:rsidR="00CD2B1F" w:rsidRDefault="00CD2B1F">
      <w:pPr>
        <w:shd w:val="clear" w:color="auto" w:fill="FFFFFF"/>
        <w:spacing w:line="276" w:lineRule="auto"/>
        <w:ind w:left="426"/>
        <w:rPr>
          <w:rFonts w:ascii="Calibri" w:hAnsi="Calibri" w:cs="Calibri"/>
          <w:sz w:val="20"/>
          <w:szCs w:val="20"/>
        </w:rPr>
      </w:pPr>
    </w:p>
    <w:p w14:paraId="73BF05C8" w14:textId="77777777" w:rsidR="00CD2B1F" w:rsidRDefault="00F50703">
      <w:pPr>
        <w:shd w:val="clear" w:color="auto" w:fill="FFFFFF"/>
        <w:spacing w:line="276" w:lineRule="auto"/>
        <w:ind w:left="426"/>
        <w:rPr>
          <w:rFonts w:ascii="Calibri" w:hAnsi="Calibri" w:cs="Calibri"/>
          <w:sz w:val="20"/>
          <w:szCs w:val="20"/>
        </w:rPr>
      </w:pPr>
      <w:r>
        <w:rPr>
          <w:rFonts w:ascii="Calibri" w:hAnsi="Calibri" w:cs="Calibri"/>
          <w:sz w:val="20"/>
          <w:szCs w:val="20"/>
        </w:rPr>
        <w:t xml:space="preserve">Adres Zamawiającego: </w:t>
      </w:r>
    </w:p>
    <w:p w14:paraId="024DCAE9" w14:textId="77777777" w:rsidR="00CD2B1F" w:rsidRDefault="00F50703">
      <w:pPr>
        <w:spacing w:line="276" w:lineRule="auto"/>
        <w:ind w:left="426"/>
        <w:rPr>
          <w:rFonts w:ascii="Calibri" w:hAnsi="Calibri" w:cs="Calibri"/>
          <w:sz w:val="20"/>
          <w:szCs w:val="20"/>
        </w:rPr>
      </w:pPr>
      <w:r>
        <w:rPr>
          <w:rFonts w:ascii="Calibri" w:hAnsi="Calibri" w:cs="Calibri"/>
          <w:sz w:val="20"/>
          <w:szCs w:val="20"/>
        </w:rPr>
        <w:t>Lipowina 2</w:t>
      </w:r>
    </w:p>
    <w:p w14:paraId="7D6E0CDB" w14:textId="77777777" w:rsidR="00CD2B1F" w:rsidRDefault="00F50703">
      <w:pPr>
        <w:spacing w:line="276" w:lineRule="auto"/>
        <w:ind w:left="425"/>
        <w:rPr>
          <w:rFonts w:ascii="Calibri" w:hAnsi="Calibri" w:cs="Calibri"/>
          <w:sz w:val="20"/>
          <w:szCs w:val="20"/>
        </w:rPr>
      </w:pPr>
      <w:r>
        <w:rPr>
          <w:rFonts w:ascii="Calibri" w:hAnsi="Calibri" w:cs="Calibri"/>
          <w:sz w:val="20"/>
          <w:szCs w:val="20"/>
        </w:rPr>
        <w:t xml:space="preserve">14-500 Braniewo </w:t>
      </w:r>
    </w:p>
    <w:p w14:paraId="01F020F4" w14:textId="77777777" w:rsidR="00CD2B1F" w:rsidRDefault="00F50703">
      <w:pPr>
        <w:shd w:val="clear" w:color="auto" w:fill="FFFFFF"/>
        <w:spacing w:line="276" w:lineRule="auto"/>
        <w:ind w:left="426"/>
        <w:rPr>
          <w:rFonts w:ascii="Calibri" w:hAnsi="Calibri" w:cs="Calibri"/>
          <w:sz w:val="20"/>
          <w:szCs w:val="20"/>
          <w:shd w:val="clear" w:color="auto" w:fill="FFFFFF"/>
        </w:rPr>
      </w:pPr>
      <w:r>
        <w:rPr>
          <w:rFonts w:ascii="Calibri" w:hAnsi="Calibri" w:cs="Calibri"/>
          <w:sz w:val="20"/>
          <w:szCs w:val="20"/>
        </w:rPr>
        <w:t xml:space="preserve">Nip: </w:t>
      </w:r>
      <w:r>
        <w:rPr>
          <w:rStyle w:val="Uwydatnienie"/>
          <w:rFonts w:ascii="Calibri" w:hAnsi="Calibri" w:cs="Calibri"/>
          <w:bCs/>
          <w:i w:val="0"/>
          <w:sz w:val="20"/>
          <w:szCs w:val="20"/>
          <w:shd w:val="clear" w:color="auto" w:fill="FFFFFF"/>
        </w:rPr>
        <w:t>5821544241</w:t>
      </w:r>
    </w:p>
    <w:p w14:paraId="742CF0B4" w14:textId="77777777" w:rsidR="00CD2B1F" w:rsidRDefault="00F50703">
      <w:pPr>
        <w:shd w:val="clear" w:color="auto" w:fill="FFFFFF"/>
        <w:spacing w:line="276" w:lineRule="auto"/>
        <w:ind w:left="426"/>
        <w:rPr>
          <w:rStyle w:val="Odwoaniedokomentarza1"/>
          <w:rFonts w:ascii="Calibri" w:hAnsi="Calibri" w:cs="Calibri"/>
          <w:sz w:val="20"/>
          <w:szCs w:val="20"/>
          <w:shd w:val="clear" w:color="auto" w:fill="FFFFFF"/>
        </w:rPr>
      </w:pPr>
      <w:r>
        <w:rPr>
          <w:rFonts w:ascii="Calibri" w:hAnsi="Calibri" w:cs="Calibri"/>
          <w:sz w:val="20"/>
          <w:szCs w:val="20"/>
          <w:shd w:val="clear" w:color="auto" w:fill="FFFFFF"/>
        </w:rPr>
        <w:t xml:space="preserve">Regon: </w:t>
      </w:r>
      <w:r>
        <w:rPr>
          <w:rStyle w:val="Odwoaniedokomentarza1"/>
          <w:rFonts w:ascii="Calibri" w:hAnsi="Calibri" w:cs="Calibri"/>
          <w:sz w:val="20"/>
          <w:szCs w:val="20"/>
          <w:shd w:val="clear" w:color="auto" w:fill="FFFFFF"/>
        </w:rPr>
        <w:t xml:space="preserve"> </w:t>
      </w:r>
      <w:r w:rsidRPr="004A77CC">
        <w:rPr>
          <w:rStyle w:val="Odwoaniedokomentarza1"/>
          <w:rFonts w:ascii="Calibri" w:hAnsi="Calibri" w:cs="Calibri"/>
          <w:bCs/>
          <w:sz w:val="20"/>
          <w:szCs w:val="20"/>
          <w:shd w:val="clear" w:color="auto" w:fill="FFFFFF"/>
        </w:rPr>
        <w:t>170184502</w:t>
      </w:r>
      <w:r w:rsidR="004A77CC">
        <w:rPr>
          <w:rStyle w:val="Odwoaniedokomentarza1"/>
          <w:rFonts w:ascii="Calibri" w:hAnsi="Calibri" w:cs="Calibri"/>
          <w:sz w:val="20"/>
          <w:szCs w:val="20"/>
          <w:shd w:val="clear" w:color="auto" w:fill="FFFFFF"/>
        </w:rPr>
        <w:t xml:space="preserve"> </w:t>
      </w:r>
    </w:p>
    <w:p w14:paraId="7B1B0ED8" w14:textId="77777777" w:rsidR="004A77CC" w:rsidRDefault="004A77CC">
      <w:pPr>
        <w:shd w:val="clear" w:color="auto" w:fill="FFFFFF"/>
        <w:spacing w:line="276" w:lineRule="auto"/>
        <w:ind w:left="426"/>
        <w:rPr>
          <w:rFonts w:ascii="Calibri" w:hAnsi="Calibri" w:cs="Calibri"/>
          <w:sz w:val="20"/>
          <w:szCs w:val="20"/>
        </w:rPr>
      </w:pPr>
    </w:p>
    <w:p w14:paraId="58156323" w14:textId="77777777" w:rsidR="00CD2B1F" w:rsidRDefault="00F50703">
      <w:pPr>
        <w:shd w:val="clear" w:color="auto" w:fill="FFFFFF"/>
        <w:spacing w:line="276" w:lineRule="auto"/>
        <w:ind w:left="426"/>
        <w:rPr>
          <w:rFonts w:ascii="Calibri" w:eastAsia="Arial Unicode MS" w:hAnsi="Calibri" w:cs="Calibri"/>
          <w:sz w:val="20"/>
          <w:szCs w:val="20"/>
        </w:rPr>
      </w:pPr>
      <w:r>
        <w:rPr>
          <w:rFonts w:ascii="Calibri" w:hAnsi="Calibri" w:cs="Calibri"/>
          <w:sz w:val="20"/>
          <w:szCs w:val="20"/>
        </w:rPr>
        <w:t>Numer telefonu Zamawiającego:</w:t>
      </w:r>
    </w:p>
    <w:p w14:paraId="47891A7E" w14:textId="77777777" w:rsidR="00CD2B1F" w:rsidRDefault="00F50703">
      <w:pPr>
        <w:spacing w:line="276" w:lineRule="auto"/>
        <w:ind w:left="426"/>
        <w:rPr>
          <w:rFonts w:ascii="Calibri" w:hAnsi="Calibri" w:cs="Calibri"/>
          <w:sz w:val="20"/>
          <w:szCs w:val="20"/>
        </w:rPr>
      </w:pPr>
      <w:r>
        <w:rPr>
          <w:rFonts w:ascii="Calibri" w:eastAsia="Arial Unicode MS" w:hAnsi="Calibri" w:cs="Calibri"/>
          <w:sz w:val="20"/>
          <w:szCs w:val="20"/>
        </w:rPr>
        <w:t>tel</w:t>
      </w:r>
      <w:r w:rsidRPr="004A77CC">
        <w:rPr>
          <w:rFonts w:ascii="Calibri" w:eastAsia="Arial Unicode MS" w:hAnsi="Calibri" w:cs="Calibri"/>
          <w:sz w:val="20"/>
          <w:szCs w:val="20"/>
        </w:rPr>
        <w:t xml:space="preserve">.: </w:t>
      </w:r>
      <w:r w:rsidRPr="004A77CC">
        <w:rPr>
          <w:rFonts w:ascii="Calibri" w:hAnsi="Calibri" w:cs="Calibri"/>
          <w:sz w:val="20"/>
          <w:szCs w:val="20"/>
        </w:rPr>
        <w:t>55 2431423</w:t>
      </w:r>
    </w:p>
    <w:p w14:paraId="71CA3960" w14:textId="77777777" w:rsidR="00CD2B1F" w:rsidRDefault="00CD2B1F">
      <w:pPr>
        <w:spacing w:line="276" w:lineRule="auto"/>
        <w:ind w:left="426"/>
        <w:jc w:val="both"/>
        <w:rPr>
          <w:rFonts w:ascii="Calibri" w:hAnsi="Calibri" w:cs="Calibri"/>
          <w:sz w:val="20"/>
          <w:szCs w:val="20"/>
        </w:rPr>
      </w:pPr>
    </w:p>
    <w:p w14:paraId="7607FD66" w14:textId="77777777" w:rsidR="00CD2B1F" w:rsidRDefault="00CD2B1F">
      <w:pPr>
        <w:spacing w:line="276" w:lineRule="auto"/>
        <w:ind w:left="426"/>
        <w:jc w:val="both"/>
        <w:rPr>
          <w:rFonts w:ascii="Calibri" w:eastAsia="Arial Unicode MS" w:hAnsi="Calibri" w:cs="Calibri"/>
          <w:sz w:val="20"/>
          <w:szCs w:val="20"/>
        </w:rPr>
      </w:pPr>
    </w:p>
    <w:p w14:paraId="2B91370E" w14:textId="77777777" w:rsidR="00CD2B1F" w:rsidRPr="004A77CC" w:rsidRDefault="00F50703">
      <w:pPr>
        <w:spacing w:line="276" w:lineRule="auto"/>
        <w:ind w:left="426"/>
        <w:jc w:val="both"/>
        <w:rPr>
          <w:rFonts w:ascii="Calibri" w:eastAsia="Calibri" w:hAnsi="Calibri" w:cs="Calibri"/>
          <w:iCs/>
          <w:sz w:val="20"/>
          <w:szCs w:val="20"/>
        </w:rPr>
      </w:pPr>
      <w:r>
        <w:rPr>
          <w:rFonts w:ascii="Calibri" w:eastAsia="Arial Unicode MS" w:hAnsi="Calibri" w:cs="Calibri"/>
          <w:sz w:val="20"/>
          <w:szCs w:val="20"/>
        </w:rPr>
        <w:t>Adres poczty elektronicznej</w:t>
      </w:r>
      <w:r>
        <w:rPr>
          <w:rFonts w:ascii="Calibri" w:eastAsia="Arial Unicode MS" w:hAnsi="Calibri" w:cs="Calibri"/>
          <w:iCs/>
          <w:sz w:val="20"/>
          <w:szCs w:val="20"/>
        </w:rPr>
        <w:t xml:space="preserve"> Zamawiającego</w:t>
      </w:r>
      <w:r>
        <w:rPr>
          <w:rFonts w:ascii="Calibri" w:eastAsia="Arial Unicode MS" w:hAnsi="Calibri" w:cs="Calibri"/>
          <w:sz w:val="20"/>
          <w:szCs w:val="20"/>
        </w:rPr>
        <w:t>:</w:t>
      </w:r>
    </w:p>
    <w:p w14:paraId="7CF9D771" w14:textId="77777777" w:rsidR="00CD2B1F" w:rsidRPr="000A1A87" w:rsidRDefault="00F50703">
      <w:pPr>
        <w:spacing w:line="276" w:lineRule="auto"/>
        <w:rPr>
          <w:rFonts w:ascii="Calibri" w:hAnsi="Calibri" w:cs="Calibri"/>
          <w:iCs/>
          <w:sz w:val="20"/>
          <w:szCs w:val="20"/>
        </w:rPr>
      </w:pPr>
      <w:r w:rsidRPr="000A1A87">
        <w:rPr>
          <w:rFonts w:ascii="Calibri" w:eastAsia="Calibri" w:hAnsi="Calibri" w:cs="Calibri"/>
          <w:iCs/>
          <w:sz w:val="20"/>
          <w:szCs w:val="20"/>
        </w:rPr>
        <w:t xml:space="preserve">         </w:t>
      </w:r>
      <w:r w:rsidRPr="000A1A87">
        <w:rPr>
          <w:rFonts w:ascii="Calibri" w:hAnsi="Calibri" w:cs="Calibri"/>
          <w:iCs/>
          <w:sz w:val="20"/>
          <w:szCs w:val="20"/>
        </w:rPr>
        <w:t xml:space="preserve">adres e-mail: </w:t>
      </w:r>
      <w:r w:rsidRPr="000A1A87">
        <w:rPr>
          <w:rFonts w:ascii="Calibri" w:hAnsi="Calibri" w:cs="Calibri"/>
          <w:sz w:val="20"/>
          <w:szCs w:val="20"/>
        </w:rPr>
        <w:t>sekretariat@sp.gminabraniewo.pl</w:t>
      </w:r>
    </w:p>
    <w:p w14:paraId="17CB1592" w14:textId="77777777" w:rsidR="00CD2B1F" w:rsidRPr="000A1A87" w:rsidRDefault="00CD2B1F">
      <w:pPr>
        <w:spacing w:line="276" w:lineRule="auto"/>
        <w:ind w:left="426"/>
        <w:jc w:val="both"/>
        <w:rPr>
          <w:rFonts w:ascii="Calibri" w:hAnsi="Calibri" w:cs="Calibri"/>
          <w:iCs/>
          <w:sz w:val="20"/>
          <w:szCs w:val="20"/>
        </w:rPr>
      </w:pPr>
    </w:p>
    <w:p w14:paraId="65073DE8" w14:textId="77777777" w:rsidR="00CD2B1F" w:rsidRPr="000A1A87" w:rsidRDefault="00CD2B1F">
      <w:pPr>
        <w:spacing w:line="276" w:lineRule="auto"/>
        <w:ind w:left="426"/>
        <w:jc w:val="both"/>
        <w:rPr>
          <w:rFonts w:ascii="Calibri" w:hAnsi="Calibri" w:cs="Calibri"/>
          <w:iCs/>
          <w:sz w:val="20"/>
          <w:szCs w:val="20"/>
        </w:rPr>
      </w:pPr>
    </w:p>
    <w:p w14:paraId="61DECC24" w14:textId="77777777" w:rsidR="00CD2B1F" w:rsidRDefault="00F50703">
      <w:pPr>
        <w:spacing w:line="276" w:lineRule="auto"/>
        <w:ind w:left="426"/>
        <w:jc w:val="both"/>
        <w:rPr>
          <w:rFonts w:ascii="Calibri" w:eastAsia="Arial Unicode MS" w:hAnsi="Calibri" w:cs="Calibri"/>
          <w:iCs/>
          <w:sz w:val="20"/>
          <w:szCs w:val="20"/>
        </w:rPr>
      </w:pPr>
      <w:r>
        <w:rPr>
          <w:rFonts w:ascii="Calibri" w:eastAsia="Arial Unicode MS" w:hAnsi="Calibri" w:cs="Calibri"/>
          <w:iCs/>
          <w:sz w:val="20"/>
          <w:szCs w:val="20"/>
        </w:rPr>
        <w:t xml:space="preserve">Inne dane Zamawiającego: </w:t>
      </w:r>
    </w:p>
    <w:p w14:paraId="3B4A5945" w14:textId="77777777" w:rsidR="00CD2B1F" w:rsidRDefault="00F50703">
      <w:pPr>
        <w:spacing w:line="276" w:lineRule="auto"/>
        <w:ind w:left="426"/>
        <w:jc w:val="both"/>
        <w:rPr>
          <w:rFonts w:ascii="Calibri" w:hAnsi="Calibri" w:cs="Calibri"/>
          <w:sz w:val="20"/>
          <w:szCs w:val="20"/>
        </w:rPr>
      </w:pPr>
      <w:r>
        <w:rPr>
          <w:rFonts w:ascii="Calibri" w:eastAsia="Arial Unicode MS" w:hAnsi="Calibri" w:cs="Calibri"/>
          <w:iCs/>
          <w:sz w:val="20"/>
          <w:szCs w:val="20"/>
        </w:rPr>
        <w:t xml:space="preserve">adres strony internetowej Zamawiającego : </w:t>
      </w:r>
      <w:r>
        <w:rPr>
          <w:rFonts w:ascii="Calibri" w:hAnsi="Calibri" w:cs="Calibri"/>
          <w:sz w:val="20"/>
          <w:szCs w:val="20"/>
        </w:rPr>
        <w:t>https://splipowina.edupage.org/</w:t>
      </w:r>
    </w:p>
    <w:p w14:paraId="2E4F7DE4" w14:textId="77777777" w:rsidR="00CD2B1F" w:rsidRDefault="00CD2B1F">
      <w:pPr>
        <w:spacing w:line="276" w:lineRule="auto"/>
        <w:ind w:left="142"/>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9212"/>
      </w:tblGrid>
      <w:tr w:rsidR="00CD2B1F" w14:paraId="3BAA9370" w14:textId="77777777">
        <w:tc>
          <w:tcPr>
            <w:tcW w:w="9212" w:type="dxa"/>
            <w:tcBorders>
              <w:top w:val="single" w:sz="4" w:space="0" w:color="000000"/>
              <w:left w:val="single" w:sz="4" w:space="0" w:color="000000"/>
              <w:bottom w:val="single" w:sz="4" w:space="0" w:color="000000"/>
              <w:right w:val="single" w:sz="4" w:space="0" w:color="000000"/>
            </w:tcBorders>
            <w:shd w:val="clear" w:color="auto" w:fill="auto"/>
          </w:tcPr>
          <w:p w14:paraId="3A9D54CB" w14:textId="77777777" w:rsidR="00CD2B1F" w:rsidRDefault="00F50703">
            <w:pPr>
              <w:pStyle w:val="Akapitzlist"/>
              <w:spacing w:line="276" w:lineRule="auto"/>
              <w:ind w:left="0"/>
              <w:jc w:val="both"/>
              <w:rPr>
                <w:rFonts w:ascii="Calibri" w:hAnsi="Calibri" w:cs="Calibri"/>
                <w:b/>
                <w:sz w:val="20"/>
                <w:szCs w:val="20"/>
              </w:rPr>
            </w:pPr>
            <w:bookmarkStart w:id="2" w:name="_Hlk149479314"/>
            <w:bookmarkEnd w:id="2"/>
            <w:r>
              <w:rPr>
                <w:rFonts w:ascii="Calibri" w:hAnsi="Calibri" w:cs="Calibri"/>
                <w:b/>
                <w:sz w:val="20"/>
                <w:szCs w:val="20"/>
              </w:rPr>
              <w:t>II.TRYB UDZIELENIA ZAMÓWIENIA</w:t>
            </w:r>
          </w:p>
          <w:p w14:paraId="40CAB5BB" w14:textId="77777777" w:rsidR="00CD2B1F" w:rsidRDefault="00CD2B1F">
            <w:pPr>
              <w:pStyle w:val="Akapitzlist"/>
              <w:spacing w:line="276" w:lineRule="auto"/>
              <w:ind w:left="0"/>
              <w:jc w:val="both"/>
              <w:rPr>
                <w:rFonts w:ascii="Calibri" w:hAnsi="Calibri" w:cs="Calibri"/>
                <w:b/>
                <w:sz w:val="20"/>
                <w:szCs w:val="20"/>
              </w:rPr>
            </w:pPr>
          </w:p>
        </w:tc>
      </w:tr>
    </w:tbl>
    <w:p w14:paraId="19E6F4A0" w14:textId="77777777" w:rsidR="00CD2B1F" w:rsidRDefault="00CD2B1F">
      <w:pPr>
        <w:spacing w:line="276" w:lineRule="auto"/>
        <w:ind w:left="426"/>
        <w:jc w:val="both"/>
        <w:rPr>
          <w:rFonts w:ascii="Calibri" w:hAnsi="Calibri" w:cs="Calibri"/>
          <w:sz w:val="20"/>
          <w:szCs w:val="20"/>
        </w:rPr>
      </w:pPr>
    </w:p>
    <w:p w14:paraId="4C4355CC" w14:textId="77777777" w:rsidR="00CD2B1F" w:rsidRDefault="00F50703">
      <w:pPr>
        <w:spacing w:after="200" w:line="276" w:lineRule="auto"/>
        <w:ind w:left="284"/>
        <w:jc w:val="both"/>
        <w:textAlignment w:val="baseline"/>
        <w:rPr>
          <w:rFonts w:ascii="Calibri" w:hAnsi="Calibri" w:cs="Calibri"/>
          <w:sz w:val="20"/>
          <w:szCs w:val="20"/>
        </w:rPr>
      </w:pPr>
      <w:r>
        <w:rPr>
          <w:rFonts w:ascii="Calibri" w:hAnsi="Calibri" w:cs="Calibri"/>
          <w:bCs/>
          <w:kern w:val="2"/>
          <w:sz w:val="20"/>
          <w:szCs w:val="20"/>
        </w:rPr>
        <w:t>Niniejsze postępowanie jest prowadzone w trybie zapytania ofertowego i nie podlega przepisom ustawy z dnia 11 września 2019 r. Prawo zamówień publicznych (Dz.U 2024, poz. 1320 z póz. zm) – zgodnie z zasadą konkurencyjności wynikającą z wytycznych dotyczących kwalifikowalności wydatków na lata 2021-2027</w:t>
      </w:r>
    </w:p>
    <w:p w14:paraId="4E3F4B60" w14:textId="77777777" w:rsidR="00CD2B1F" w:rsidRDefault="00F50703">
      <w:pPr>
        <w:pStyle w:val="Akapitzlist"/>
        <w:spacing w:line="276" w:lineRule="auto"/>
        <w:ind w:left="284"/>
        <w:jc w:val="both"/>
        <w:textAlignment w:val="baseline"/>
        <w:rPr>
          <w:rFonts w:ascii="Calibri" w:hAnsi="Calibri" w:cs="Calibri"/>
          <w:bCs/>
          <w:kern w:val="2"/>
          <w:sz w:val="20"/>
          <w:szCs w:val="20"/>
          <w:lang w:eastAsia="pl-PL"/>
        </w:rPr>
      </w:pPr>
      <w:r>
        <w:rPr>
          <w:rFonts w:ascii="Calibri" w:hAnsi="Calibri" w:cs="Calibri"/>
          <w:sz w:val="20"/>
          <w:szCs w:val="20"/>
        </w:rPr>
        <w:t>Postępowanie</w:t>
      </w:r>
      <w:r>
        <w:rPr>
          <w:rFonts w:ascii="Calibri" w:hAnsi="Calibri" w:cs="Calibri"/>
          <w:spacing w:val="36"/>
          <w:sz w:val="20"/>
          <w:szCs w:val="20"/>
        </w:rPr>
        <w:t xml:space="preserve"> </w:t>
      </w:r>
      <w:r>
        <w:rPr>
          <w:rFonts w:ascii="Calibri" w:hAnsi="Calibri" w:cs="Calibri"/>
          <w:sz w:val="20"/>
          <w:szCs w:val="20"/>
        </w:rPr>
        <w:t>o</w:t>
      </w:r>
      <w:r>
        <w:rPr>
          <w:rFonts w:ascii="Calibri" w:hAnsi="Calibri" w:cs="Calibri"/>
          <w:spacing w:val="39"/>
          <w:sz w:val="20"/>
          <w:szCs w:val="20"/>
        </w:rPr>
        <w:t xml:space="preserve"> </w:t>
      </w:r>
      <w:r>
        <w:rPr>
          <w:rFonts w:ascii="Calibri" w:hAnsi="Calibri" w:cs="Calibri"/>
          <w:sz w:val="20"/>
          <w:szCs w:val="20"/>
        </w:rPr>
        <w:t>udzielenie</w:t>
      </w:r>
      <w:r>
        <w:rPr>
          <w:rFonts w:ascii="Calibri" w:hAnsi="Calibri" w:cs="Calibri"/>
          <w:spacing w:val="39"/>
          <w:sz w:val="20"/>
          <w:szCs w:val="20"/>
        </w:rPr>
        <w:t xml:space="preserve"> </w:t>
      </w:r>
      <w:r>
        <w:rPr>
          <w:rFonts w:ascii="Calibri" w:hAnsi="Calibri" w:cs="Calibri"/>
          <w:sz w:val="20"/>
          <w:szCs w:val="20"/>
        </w:rPr>
        <w:t>zamówienia jest</w:t>
      </w:r>
      <w:r>
        <w:rPr>
          <w:rFonts w:ascii="Calibri" w:hAnsi="Calibri" w:cs="Calibri"/>
          <w:spacing w:val="38"/>
          <w:sz w:val="20"/>
          <w:szCs w:val="20"/>
        </w:rPr>
        <w:t xml:space="preserve"> </w:t>
      </w:r>
      <w:r>
        <w:rPr>
          <w:rFonts w:ascii="Calibri" w:hAnsi="Calibri" w:cs="Calibri"/>
          <w:sz w:val="20"/>
          <w:szCs w:val="20"/>
        </w:rPr>
        <w:t>prowadzone jako zapytanie ofertowe,</w:t>
      </w:r>
      <w:r>
        <w:rPr>
          <w:rFonts w:ascii="Calibri" w:hAnsi="Calibri" w:cs="Calibri"/>
          <w:spacing w:val="38"/>
          <w:sz w:val="20"/>
          <w:szCs w:val="20"/>
        </w:rPr>
        <w:t xml:space="preserve"> </w:t>
      </w:r>
      <w:r>
        <w:rPr>
          <w:rFonts w:ascii="Calibri" w:hAnsi="Calibri" w:cs="Calibri"/>
          <w:sz w:val="20"/>
          <w:szCs w:val="20"/>
        </w:rPr>
        <w:t>w drodze</w:t>
      </w:r>
      <w:r>
        <w:rPr>
          <w:rFonts w:ascii="Calibri" w:hAnsi="Calibri" w:cs="Calibri"/>
          <w:spacing w:val="37"/>
          <w:sz w:val="20"/>
          <w:szCs w:val="20"/>
        </w:rPr>
        <w:t xml:space="preserve"> </w:t>
      </w:r>
      <w:r>
        <w:rPr>
          <w:rFonts w:ascii="Calibri" w:hAnsi="Calibri" w:cs="Calibri"/>
          <w:sz w:val="20"/>
          <w:szCs w:val="20"/>
        </w:rPr>
        <w:t xml:space="preserve">upublicznienia zapytania ofertowego na stronie internetowej: </w:t>
      </w:r>
      <w:hyperlink r:id="rId7" w:history="1">
        <w:r>
          <w:rPr>
            <w:rStyle w:val="Hipercze"/>
            <w:rFonts w:ascii="Calibri" w:hAnsi="Calibri" w:cs="Calibri"/>
            <w:color w:val="000000"/>
            <w:kern w:val="2"/>
            <w:sz w:val="20"/>
            <w:szCs w:val="20"/>
          </w:rPr>
          <w:t>www.bazakonkurencyjnosci.funduszeeuropejskie.gov.pl</w:t>
        </w:r>
      </w:hyperlink>
      <w:r>
        <w:rPr>
          <w:rFonts w:ascii="Calibri" w:hAnsi="Calibri" w:cs="Calibri"/>
          <w:kern w:val="2"/>
          <w:sz w:val="20"/>
          <w:szCs w:val="20"/>
        </w:rPr>
        <w:t>.</w:t>
      </w:r>
    </w:p>
    <w:p w14:paraId="6D3B7AAA" w14:textId="77777777" w:rsidR="00CD2B1F" w:rsidRDefault="00CD2B1F">
      <w:pPr>
        <w:spacing w:line="276" w:lineRule="auto"/>
        <w:ind w:left="426"/>
        <w:jc w:val="both"/>
        <w:rPr>
          <w:rFonts w:ascii="Calibri" w:hAnsi="Calibri" w:cs="Calibri"/>
          <w:bCs/>
          <w:kern w:val="2"/>
          <w:sz w:val="20"/>
          <w:szCs w:val="20"/>
          <w:lang w:eastAsia="pl-PL"/>
        </w:rPr>
      </w:pPr>
    </w:p>
    <w:p w14:paraId="1DDDAEF7" w14:textId="77777777" w:rsidR="00CD2B1F" w:rsidRDefault="00CD2B1F">
      <w:pPr>
        <w:spacing w:line="276" w:lineRule="auto"/>
        <w:ind w:left="426"/>
        <w:jc w:val="both"/>
        <w:rPr>
          <w:rFonts w:ascii="Calibri" w:hAnsi="Calibri" w:cs="Calibri"/>
          <w:sz w:val="20"/>
          <w:szCs w:val="20"/>
          <w:lang w:eastAsia="pl-PL"/>
        </w:rPr>
      </w:pPr>
    </w:p>
    <w:p w14:paraId="5C8E0016" w14:textId="77777777" w:rsidR="00CD2B1F" w:rsidRDefault="00F50703">
      <w:pPr>
        <w:spacing w:after="120" w:line="276" w:lineRule="auto"/>
        <w:ind w:left="426"/>
        <w:jc w:val="both"/>
        <w:rPr>
          <w:rFonts w:ascii="Calibri" w:hAnsi="Calibri" w:cs="Calibri"/>
          <w:sz w:val="20"/>
          <w:szCs w:val="20"/>
        </w:rPr>
      </w:pPr>
      <w:r>
        <w:rPr>
          <w:rFonts w:ascii="Calibri" w:hAnsi="Calibri" w:cs="Calibri"/>
          <w:sz w:val="20"/>
          <w:szCs w:val="20"/>
          <w:lang w:eastAsia="pl-PL"/>
        </w:rPr>
        <w:t>Postępowanie jest prowadzone w ramach Programu:</w:t>
      </w:r>
      <w:bookmarkStart w:id="3" w:name="_Hlk166848126"/>
      <w:r>
        <w:rPr>
          <w:rFonts w:ascii="Calibri" w:hAnsi="Calibri" w:cs="Calibri"/>
          <w:sz w:val="20"/>
          <w:szCs w:val="20"/>
          <w:lang w:eastAsia="ar-SA"/>
        </w:rPr>
        <w:t xml:space="preserve"> </w:t>
      </w:r>
      <w:r>
        <w:rPr>
          <w:rFonts w:ascii="Calibri" w:hAnsi="Calibri" w:cs="Calibri"/>
          <w:sz w:val="20"/>
          <w:szCs w:val="20"/>
        </w:rPr>
        <w:t>Uniwersytet Ludowy Pogranicza – Lokalny Ośrodek Wiedzy i Edukacji w Gminie Braniewo</w:t>
      </w:r>
    </w:p>
    <w:p w14:paraId="4EA63B56" w14:textId="0D8FB665" w:rsidR="00CD2B1F" w:rsidRDefault="000A1A87">
      <w:pPr>
        <w:spacing w:before="120" w:after="240" w:line="276" w:lineRule="auto"/>
        <w:ind w:left="426"/>
        <w:jc w:val="both"/>
        <w:rPr>
          <w:rFonts w:ascii="Calibri" w:eastAsia="Calibri" w:hAnsi="Calibri" w:cs="Calibri"/>
          <w:sz w:val="20"/>
          <w:szCs w:val="20"/>
        </w:rPr>
      </w:pPr>
      <w:r>
        <w:rPr>
          <w:rFonts w:ascii="Calibri" w:hAnsi="Calibri" w:cs="Calibri"/>
          <w:sz w:val="20"/>
          <w:szCs w:val="20"/>
        </w:rPr>
        <w:lastRenderedPageBreak/>
        <w:t xml:space="preserve">Działania </w:t>
      </w:r>
      <w:r w:rsidR="00F50703">
        <w:rPr>
          <w:rFonts w:ascii="Calibri" w:hAnsi="Calibri" w:cs="Calibri"/>
          <w:sz w:val="20"/>
          <w:szCs w:val="20"/>
        </w:rPr>
        <w:t xml:space="preserve">: </w:t>
      </w:r>
      <w:r w:rsidR="00F50703" w:rsidRPr="004A77CC">
        <w:rPr>
          <w:rFonts w:ascii="Calibri" w:hAnsi="Calibri" w:cs="Calibri"/>
          <w:sz w:val="20"/>
          <w:szCs w:val="20"/>
        </w:rPr>
        <w:t>FEWM.06.05 Edukacja przez całe życie.</w:t>
      </w:r>
    </w:p>
    <w:p w14:paraId="5A3F28EF" w14:textId="77777777" w:rsidR="00CD2B1F" w:rsidRDefault="00F50703">
      <w:pPr>
        <w:spacing w:line="276" w:lineRule="auto"/>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 xml:space="preserve">Nazwa wnioskodawcy: </w:t>
      </w:r>
      <w:r w:rsidRPr="004A77CC">
        <w:rPr>
          <w:rFonts w:ascii="Calibri" w:hAnsi="Calibri" w:cs="Calibri"/>
          <w:sz w:val="20"/>
          <w:szCs w:val="20"/>
        </w:rPr>
        <w:t>Gmina Barciany</w:t>
      </w:r>
    </w:p>
    <w:p w14:paraId="441238BC" w14:textId="77777777" w:rsidR="00CD2B1F" w:rsidRDefault="00CD2B1F">
      <w:pPr>
        <w:autoSpaceDE w:val="0"/>
        <w:spacing w:line="276" w:lineRule="auto"/>
        <w:rPr>
          <w:rFonts w:ascii="Calibri" w:hAnsi="Calibri" w:cs="Calibri"/>
          <w:sz w:val="20"/>
          <w:szCs w:val="20"/>
        </w:rPr>
      </w:pPr>
    </w:p>
    <w:p w14:paraId="0A174AF5" w14:textId="77777777" w:rsidR="00CD2B1F" w:rsidRDefault="00F50703">
      <w:pPr>
        <w:spacing w:line="276" w:lineRule="auto"/>
        <w:jc w:val="both"/>
        <w:rPr>
          <w:rFonts w:ascii="Calibri" w:hAnsi="Calibri" w:cs="Calibri"/>
          <w:color w:val="000000"/>
          <w:sz w:val="20"/>
          <w:szCs w:val="20"/>
        </w:rPr>
      </w:pPr>
      <w:r>
        <w:rPr>
          <w:rFonts w:ascii="Calibri" w:eastAsia="Calibri" w:hAnsi="Calibri" w:cs="Calibri"/>
          <w:sz w:val="20"/>
          <w:szCs w:val="20"/>
        </w:rPr>
        <w:t xml:space="preserve">         </w:t>
      </w:r>
      <w:r>
        <w:rPr>
          <w:rFonts w:ascii="Calibri" w:hAnsi="Calibri" w:cs="Calibri"/>
          <w:sz w:val="20"/>
          <w:szCs w:val="20"/>
        </w:rPr>
        <w:t>Nr wniosku</w:t>
      </w:r>
      <w:r w:rsidR="004A77CC">
        <w:rPr>
          <w:rFonts w:ascii="Calibri" w:hAnsi="Calibri" w:cs="Calibri"/>
          <w:sz w:val="20"/>
          <w:szCs w:val="20"/>
        </w:rPr>
        <w:t xml:space="preserve">: </w:t>
      </w:r>
      <w:r w:rsidRPr="004A77CC">
        <w:rPr>
          <w:rFonts w:ascii="Calibri" w:hAnsi="Calibri" w:cs="Calibri"/>
          <w:sz w:val="20"/>
          <w:szCs w:val="20"/>
          <w:shd w:val="clear" w:color="auto" w:fill="FFFFFF"/>
        </w:rPr>
        <w:t>FEWM.06.05-IZ.00-0026/24</w:t>
      </w:r>
    </w:p>
    <w:p w14:paraId="3AA3577F" w14:textId="77777777" w:rsidR="00CD2B1F" w:rsidRDefault="00F50703">
      <w:pPr>
        <w:pStyle w:val="Nagwek1"/>
        <w:spacing w:line="276" w:lineRule="auto"/>
        <w:ind w:left="426"/>
        <w:jc w:val="both"/>
        <w:rPr>
          <w:rFonts w:ascii="Calibri" w:hAnsi="Calibri" w:cs="Calibri"/>
          <w:color w:val="000000"/>
          <w:sz w:val="20"/>
          <w:szCs w:val="20"/>
        </w:rPr>
      </w:pPr>
      <w:r>
        <w:rPr>
          <w:rFonts w:ascii="Calibri" w:hAnsi="Calibri" w:cs="Calibri"/>
          <w:color w:val="000000"/>
          <w:sz w:val="20"/>
          <w:szCs w:val="20"/>
        </w:rPr>
        <w:t xml:space="preserve">Numer umowy : </w:t>
      </w:r>
      <w:r w:rsidRPr="004A77CC">
        <w:rPr>
          <w:rFonts w:ascii="Calibri" w:hAnsi="Calibri" w:cs="Calibri"/>
          <w:color w:val="000000"/>
          <w:sz w:val="20"/>
          <w:szCs w:val="20"/>
          <w:shd w:val="clear" w:color="auto" w:fill="FFFFFF"/>
        </w:rPr>
        <w:t>FEWM.06.05-IZ.00-0026/24-00</w:t>
      </w:r>
      <w:r>
        <w:rPr>
          <w:rFonts w:ascii="Calibri" w:hAnsi="Calibri" w:cs="Calibri"/>
          <w:color w:val="000000"/>
          <w:sz w:val="20"/>
          <w:szCs w:val="20"/>
          <w:shd w:val="clear" w:color="auto" w:fill="FFFFFF"/>
        </w:rPr>
        <w:t> z dnia 28.03.2025</w:t>
      </w:r>
      <w:r w:rsidR="00B2094E">
        <w:rPr>
          <w:rFonts w:ascii="Calibri" w:hAnsi="Calibri" w:cs="Calibri"/>
          <w:color w:val="000000"/>
          <w:sz w:val="20"/>
          <w:szCs w:val="20"/>
          <w:shd w:val="clear" w:color="auto" w:fill="FFFFFF"/>
        </w:rPr>
        <w:t xml:space="preserve"> </w:t>
      </w:r>
      <w:r>
        <w:rPr>
          <w:rFonts w:ascii="Calibri" w:hAnsi="Calibri" w:cs="Calibri"/>
          <w:color w:val="000000"/>
          <w:sz w:val="20"/>
          <w:szCs w:val="20"/>
          <w:shd w:val="clear" w:color="auto" w:fill="FFFFFF"/>
        </w:rPr>
        <w:t>r. </w:t>
      </w:r>
    </w:p>
    <w:p w14:paraId="27606959" w14:textId="77777777" w:rsidR="00CD2B1F" w:rsidRDefault="00CD2B1F">
      <w:pPr>
        <w:spacing w:line="276" w:lineRule="auto"/>
        <w:rPr>
          <w:rFonts w:ascii="Calibri" w:hAnsi="Calibri" w:cs="Calibri"/>
          <w:color w:val="000000"/>
          <w:sz w:val="20"/>
          <w:szCs w:val="20"/>
        </w:rPr>
      </w:pPr>
    </w:p>
    <w:p w14:paraId="38B63660" w14:textId="77777777" w:rsidR="00CD2B1F" w:rsidRDefault="00F50703">
      <w:pPr>
        <w:spacing w:line="276" w:lineRule="auto"/>
        <w:ind w:left="426"/>
        <w:jc w:val="both"/>
        <w:rPr>
          <w:rFonts w:ascii="Calibri" w:hAnsi="Calibri" w:cs="Calibri"/>
          <w:sz w:val="20"/>
          <w:szCs w:val="20"/>
        </w:rPr>
      </w:pPr>
      <w:r>
        <w:rPr>
          <w:rFonts w:ascii="Calibri" w:hAnsi="Calibri" w:cs="Calibri"/>
          <w:sz w:val="20"/>
          <w:szCs w:val="20"/>
        </w:rPr>
        <w:t xml:space="preserve">Tytuł projektu: </w:t>
      </w:r>
      <w:r w:rsidRPr="004A77CC">
        <w:rPr>
          <w:rFonts w:ascii="Calibri" w:hAnsi="Calibri" w:cs="Calibri"/>
          <w:sz w:val="20"/>
          <w:szCs w:val="20"/>
        </w:rPr>
        <w:t>Uniwersytet Ludowy Pogranicza</w:t>
      </w:r>
    </w:p>
    <w:p w14:paraId="4150DFCF" w14:textId="77777777" w:rsidR="00CD2B1F" w:rsidRDefault="00CD2B1F">
      <w:pPr>
        <w:autoSpaceDE w:val="0"/>
        <w:spacing w:line="276" w:lineRule="auto"/>
        <w:ind w:left="425"/>
        <w:jc w:val="both"/>
        <w:rPr>
          <w:rFonts w:ascii="Calibri" w:hAnsi="Calibri" w:cs="Calibri"/>
          <w:sz w:val="20"/>
          <w:szCs w:val="20"/>
        </w:rPr>
      </w:pPr>
    </w:p>
    <w:bookmarkEnd w:id="3"/>
    <w:p w14:paraId="56A6E75B" w14:textId="77777777" w:rsidR="00CD2B1F" w:rsidRDefault="00CD2B1F">
      <w:pPr>
        <w:spacing w:line="276" w:lineRule="auto"/>
        <w:ind w:left="426"/>
        <w:jc w:val="both"/>
        <w:rPr>
          <w:rFonts w:ascii="Calibri" w:hAnsi="Calibri" w:cs="Calibri"/>
          <w:sz w:val="20"/>
          <w:szCs w:val="20"/>
          <w:lang w:eastAsia="pl-PL"/>
        </w:rPr>
      </w:pPr>
    </w:p>
    <w:p w14:paraId="5C06821F" w14:textId="77777777" w:rsidR="00CD2B1F" w:rsidRDefault="00CD2B1F">
      <w:pPr>
        <w:pStyle w:val="NormalnyWeb"/>
        <w:spacing w:before="0" w:after="0"/>
        <w:ind w:left="858"/>
        <w:jc w:val="both"/>
        <w:rPr>
          <w:rFonts w:cs="Calibri"/>
          <w:sz w:val="20"/>
          <w:szCs w:val="20"/>
          <w:lang w:eastAsia="pl-PL"/>
        </w:rPr>
      </w:pPr>
    </w:p>
    <w:p w14:paraId="00BAC6F7" w14:textId="77777777" w:rsidR="00CD2B1F" w:rsidRDefault="00CD2B1F">
      <w:pPr>
        <w:pStyle w:val="NormalnyWeb"/>
        <w:spacing w:before="0" w:after="0"/>
        <w:ind w:left="858"/>
        <w:jc w:val="both"/>
        <w:rPr>
          <w:rFonts w:cs="Calibri"/>
          <w:sz w:val="20"/>
          <w:szCs w:val="20"/>
        </w:rPr>
      </w:pPr>
    </w:p>
    <w:tbl>
      <w:tblPr>
        <w:tblW w:w="0" w:type="auto"/>
        <w:tblInd w:w="360" w:type="dxa"/>
        <w:tblLayout w:type="fixed"/>
        <w:tblLook w:val="0000" w:firstRow="0" w:lastRow="0" w:firstColumn="0" w:lastColumn="0" w:noHBand="0" w:noVBand="0"/>
      </w:tblPr>
      <w:tblGrid>
        <w:gridCol w:w="9212"/>
      </w:tblGrid>
      <w:tr w:rsidR="00CD2B1F" w14:paraId="65032A1F" w14:textId="77777777">
        <w:tc>
          <w:tcPr>
            <w:tcW w:w="9212" w:type="dxa"/>
            <w:tcBorders>
              <w:top w:val="single" w:sz="4" w:space="0" w:color="000000"/>
              <w:left w:val="single" w:sz="4" w:space="0" w:color="000000"/>
              <w:bottom w:val="single" w:sz="4" w:space="0" w:color="000000"/>
              <w:right w:val="single" w:sz="4" w:space="0" w:color="000000"/>
            </w:tcBorders>
            <w:shd w:val="clear" w:color="auto" w:fill="auto"/>
          </w:tcPr>
          <w:p w14:paraId="186FB432" w14:textId="77777777" w:rsidR="00CD2B1F" w:rsidRDefault="00F50703">
            <w:pPr>
              <w:pStyle w:val="Akapitzlist"/>
              <w:spacing w:line="276" w:lineRule="auto"/>
              <w:ind w:left="0"/>
              <w:jc w:val="both"/>
              <w:rPr>
                <w:rFonts w:ascii="Calibri" w:hAnsi="Calibri" w:cs="Calibri"/>
                <w:b/>
                <w:sz w:val="20"/>
                <w:szCs w:val="20"/>
              </w:rPr>
            </w:pPr>
            <w:bookmarkStart w:id="4" w:name="_Hlk149479620"/>
            <w:bookmarkEnd w:id="4"/>
            <w:r>
              <w:rPr>
                <w:rFonts w:ascii="Calibri" w:hAnsi="Calibri" w:cs="Calibri"/>
                <w:b/>
                <w:sz w:val="20"/>
                <w:szCs w:val="20"/>
              </w:rPr>
              <w:t>III. OPIS PRZEDMIOTU ZAMÓWIENIA:</w:t>
            </w:r>
          </w:p>
          <w:p w14:paraId="10609A11" w14:textId="77777777" w:rsidR="00CD2B1F" w:rsidRDefault="00CD2B1F">
            <w:pPr>
              <w:pStyle w:val="Akapitzlist"/>
              <w:spacing w:line="276" w:lineRule="auto"/>
              <w:ind w:left="0"/>
              <w:jc w:val="both"/>
              <w:rPr>
                <w:rFonts w:ascii="Calibri" w:hAnsi="Calibri" w:cs="Calibri"/>
                <w:b/>
                <w:sz w:val="20"/>
                <w:szCs w:val="20"/>
              </w:rPr>
            </w:pPr>
          </w:p>
        </w:tc>
      </w:tr>
    </w:tbl>
    <w:p w14:paraId="4573C256" w14:textId="77777777" w:rsidR="00CD2B1F" w:rsidRDefault="00CD2B1F">
      <w:pPr>
        <w:pStyle w:val="Akapitzlist"/>
        <w:spacing w:line="276" w:lineRule="auto"/>
        <w:ind w:left="786"/>
        <w:jc w:val="both"/>
        <w:rPr>
          <w:rFonts w:ascii="Calibri" w:hAnsi="Calibri" w:cs="Calibri"/>
          <w:sz w:val="20"/>
          <w:szCs w:val="20"/>
        </w:rPr>
      </w:pPr>
      <w:bookmarkStart w:id="5" w:name="_Hlk178510890"/>
    </w:p>
    <w:p w14:paraId="04F341F3" w14:textId="293C66D0" w:rsidR="00CD2B1F" w:rsidRDefault="00DD0311" w:rsidP="00EA0DC8">
      <w:pPr>
        <w:ind w:left="426"/>
        <w:rPr>
          <w:rFonts w:ascii="Calibri" w:hAnsi="Calibri" w:cs="Calibri"/>
          <w:bCs/>
          <w:sz w:val="20"/>
          <w:szCs w:val="20"/>
        </w:rPr>
      </w:pPr>
      <w:r>
        <w:rPr>
          <w:rFonts w:ascii="Calibri" w:hAnsi="Calibri" w:cs="Calibri"/>
          <w:kern w:val="2"/>
          <w:sz w:val="20"/>
          <w:szCs w:val="20"/>
        </w:rPr>
        <w:t>P</w:t>
      </w:r>
      <w:r w:rsidR="00EA0DC8" w:rsidRPr="00EA0DC8">
        <w:rPr>
          <w:rFonts w:ascii="Calibri" w:hAnsi="Calibri" w:cs="Calibri"/>
          <w:kern w:val="2"/>
          <w:sz w:val="20"/>
          <w:szCs w:val="20"/>
        </w:rPr>
        <w:t xml:space="preserve">rzedmiotem zamówienia jest </w:t>
      </w:r>
      <w:r w:rsidR="00EA0DC8" w:rsidRPr="00EA0DC8">
        <w:rPr>
          <w:rFonts w:ascii="Calibri" w:hAnsi="Calibri" w:cs="Calibri"/>
          <w:bCs/>
          <w:sz w:val="20"/>
          <w:szCs w:val="20"/>
        </w:rPr>
        <w:t xml:space="preserve"> organizacja </w:t>
      </w:r>
      <w:r w:rsidR="00EA0DC8" w:rsidRPr="00EA0DC8">
        <w:rPr>
          <w:rFonts w:ascii="Calibri" w:hAnsi="Calibri" w:cs="Calibri"/>
          <w:sz w:val="20"/>
          <w:szCs w:val="20"/>
        </w:rPr>
        <w:t xml:space="preserve"> k</w:t>
      </w:r>
      <w:r w:rsidR="000A1A87">
        <w:rPr>
          <w:rFonts w:ascii="Calibri" w:hAnsi="Calibri" w:cs="Calibri"/>
          <w:sz w:val="20"/>
          <w:szCs w:val="20"/>
        </w:rPr>
        <w:t>ursów</w:t>
      </w:r>
      <w:r w:rsidR="00EA0DC8" w:rsidRPr="00EA0DC8">
        <w:rPr>
          <w:rFonts w:ascii="Calibri" w:hAnsi="Calibri" w:cs="Calibri"/>
          <w:sz w:val="20"/>
          <w:szCs w:val="20"/>
        </w:rPr>
        <w:t xml:space="preserve"> </w:t>
      </w:r>
      <w:r w:rsidR="000A1A87">
        <w:rPr>
          <w:rFonts w:ascii="Calibri" w:hAnsi="Calibri" w:cs="Calibri"/>
          <w:sz w:val="20"/>
          <w:szCs w:val="20"/>
        </w:rPr>
        <w:t>zawodowych  (część I, część II)</w:t>
      </w:r>
    </w:p>
    <w:p w14:paraId="0335BF8D" w14:textId="77777777" w:rsidR="00EA0DC8" w:rsidRPr="00EA0DC8" w:rsidRDefault="00EA0DC8" w:rsidP="00EA0DC8">
      <w:pPr>
        <w:ind w:left="426"/>
        <w:rPr>
          <w:rFonts w:ascii="Calibri" w:hAnsi="Calibri" w:cs="Calibri"/>
          <w:sz w:val="20"/>
          <w:szCs w:val="20"/>
        </w:rPr>
      </w:pPr>
    </w:p>
    <w:p w14:paraId="40024782" w14:textId="2342D98A" w:rsidR="00CD2B1F" w:rsidRPr="00EA0DC8" w:rsidRDefault="00EA0DC8" w:rsidP="00EA0DC8">
      <w:pPr>
        <w:spacing w:line="276" w:lineRule="auto"/>
        <w:jc w:val="both"/>
        <w:rPr>
          <w:rFonts w:ascii="Calibri" w:hAnsi="Calibri" w:cs="Calibri"/>
          <w:bCs/>
          <w:sz w:val="20"/>
          <w:szCs w:val="20"/>
        </w:rPr>
      </w:pPr>
      <w:r>
        <w:rPr>
          <w:rFonts w:ascii="Calibri" w:hAnsi="Calibri" w:cs="Calibri"/>
          <w:bCs/>
          <w:sz w:val="20"/>
          <w:szCs w:val="20"/>
        </w:rPr>
        <w:t xml:space="preserve">         </w:t>
      </w:r>
      <w:r w:rsidR="00F50703" w:rsidRPr="00EA0DC8">
        <w:rPr>
          <w:rFonts w:ascii="Calibri" w:hAnsi="Calibri" w:cs="Calibri"/>
          <w:bCs/>
          <w:sz w:val="20"/>
          <w:szCs w:val="20"/>
        </w:rPr>
        <w:t xml:space="preserve">Zamawiający podzielił niniejsze zamówienie na </w:t>
      </w:r>
      <w:r w:rsidR="000A1A87">
        <w:rPr>
          <w:rFonts w:ascii="Calibri" w:hAnsi="Calibri" w:cs="Calibri"/>
          <w:bCs/>
          <w:sz w:val="20"/>
          <w:szCs w:val="20"/>
        </w:rPr>
        <w:t>dwie</w:t>
      </w:r>
      <w:r w:rsidRPr="00EA0DC8">
        <w:rPr>
          <w:rFonts w:ascii="Calibri" w:hAnsi="Calibri" w:cs="Calibri"/>
          <w:bCs/>
          <w:sz w:val="20"/>
          <w:szCs w:val="20"/>
        </w:rPr>
        <w:t xml:space="preserve"> </w:t>
      </w:r>
      <w:r w:rsidR="00F50703" w:rsidRPr="00EA0DC8">
        <w:rPr>
          <w:rFonts w:ascii="Calibri" w:hAnsi="Calibri" w:cs="Calibri"/>
          <w:bCs/>
          <w:sz w:val="20"/>
          <w:szCs w:val="20"/>
        </w:rPr>
        <w:t xml:space="preserve"> części:</w:t>
      </w:r>
    </w:p>
    <w:p w14:paraId="327E246A" w14:textId="77777777" w:rsidR="00CD2B1F" w:rsidRDefault="004A77CC" w:rsidP="004A77CC">
      <w:pPr>
        <w:tabs>
          <w:tab w:val="left" w:pos="7155"/>
        </w:tabs>
        <w:spacing w:line="276" w:lineRule="auto"/>
        <w:rPr>
          <w:rFonts w:ascii="Calibri" w:hAnsi="Calibri" w:cs="Calibri"/>
          <w:bCs/>
          <w:sz w:val="20"/>
          <w:szCs w:val="20"/>
        </w:rPr>
      </w:pPr>
      <w:r>
        <w:rPr>
          <w:rFonts w:ascii="Calibri" w:hAnsi="Calibri" w:cs="Calibri"/>
          <w:bCs/>
          <w:sz w:val="20"/>
          <w:szCs w:val="20"/>
        </w:rPr>
        <w:tab/>
      </w:r>
    </w:p>
    <w:p w14:paraId="599DBD2D" w14:textId="337F72B0" w:rsidR="00CD2B1F" w:rsidRPr="000A1A87" w:rsidRDefault="001D48D7" w:rsidP="002A763A">
      <w:pPr>
        <w:spacing w:line="276" w:lineRule="auto"/>
        <w:ind w:left="426"/>
        <w:rPr>
          <w:rFonts w:ascii="Calibri" w:hAnsi="Calibri" w:cs="Calibri"/>
          <w:sz w:val="20"/>
          <w:szCs w:val="20"/>
        </w:rPr>
      </w:pPr>
      <w:r w:rsidRPr="000A1A87">
        <w:rPr>
          <w:rFonts w:ascii="Calibri" w:eastAsia="SimSun" w:hAnsi="Calibri" w:cs="Calibri"/>
          <w:kern w:val="2"/>
          <w:sz w:val="20"/>
          <w:szCs w:val="20"/>
          <w:lang w:eastAsia="hi-IN" w:bidi="hi-IN"/>
        </w:rPr>
        <w:t>Część I</w:t>
      </w:r>
      <w:r w:rsidR="00F50703" w:rsidRPr="000A1A87">
        <w:rPr>
          <w:rFonts w:ascii="Calibri" w:eastAsia="SimSun" w:hAnsi="Calibri" w:cs="Calibri"/>
          <w:kern w:val="2"/>
          <w:sz w:val="20"/>
          <w:szCs w:val="20"/>
          <w:lang w:eastAsia="hi-IN" w:bidi="hi-IN"/>
        </w:rPr>
        <w:t xml:space="preserve">: </w:t>
      </w:r>
      <w:r w:rsidR="000A1A87" w:rsidRPr="000A1A87">
        <w:rPr>
          <w:rFonts w:ascii="Calibri" w:hAnsi="Calibri" w:cs="Calibri"/>
          <w:sz w:val="20"/>
          <w:szCs w:val="20"/>
        </w:rPr>
        <w:t>Kurs zawodowy  wychowawcy i wypoczynku</w:t>
      </w:r>
    </w:p>
    <w:p w14:paraId="136F4C21" w14:textId="130E198D" w:rsidR="00EA0DC8" w:rsidRPr="000A1A87" w:rsidRDefault="00884B5A" w:rsidP="002A763A">
      <w:pPr>
        <w:spacing w:line="276" w:lineRule="auto"/>
      </w:pPr>
      <w:r w:rsidRPr="000A1A87">
        <w:rPr>
          <w:rFonts w:ascii="Calibri" w:eastAsia="SimSun" w:hAnsi="Calibri" w:cs="Calibri"/>
          <w:kern w:val="2"/>
          <w:sz w:val="20"/>
          <w:szCs w:val="20"/>
          <w:lang w:eastAsia="hi-IN" w:bidi="hi-IN"/>
        </w:rPr>
        <w:t xml:space="preserve">          </w:t>
      </w:r>
      <w:r w:rsidR="001D48D7" w:rsidRPr="000A1A87">
        <w:rPr>
          <w:rFonts w:ascii="Calibri" w:eastAsia="SimSun" w:hAnsi="Calibri" w:cs="Calibri"/>
          <w:kern w:val="2"/>
          <w:sz w:val="20"/>
          <w:szCs w:val="20"/>
          <w:lang w:eastAsia="hi-IN" w:bidi="hi-IN"/>
        </w:rPr>
        <w:t>Część II</w:t>
      </w:r>
      <w:r w:rsidR="00F50703" w:rsidRPr="000A1A87">
        <w:rPr>
          <w:rFonts w:ascii="Calibri" w:eastAsia="SimSun" w:hAnsi="Calibri" w:cs="Calibri"/>
          <w:kern w:val="2"/>
          <w:sz w:val="20"/>
          <w:szCs w:val="20"/>
          <w:lang w:eastAsia="hi-IN" w:bidi="hi-IN"/>
        </w:rPr>
        <w:t xml:space="preserve">: </w:t>
      </w:r>
      <w:r w:rsidR="000A1A87">
        <w:rPr>
          <w:rFonts w:ascii="Calibri" w:hAnsi="Calibri" w:cs="Calibri"/>
          <w:sz w:val="20"/>
          <w:szCs w:val="20"/>
        </w:rPr>
        <w:t>Kurs zawodowy f</w:t>
      </w:r>
      <w:r w:rsidR="000A1A87" w:rsidRPr="000A1A87">
        <w:rPr>
          <w:rFonts w:ascii="Calibri" w:hAnsi="Calibri" w:cs="Calibri"/>
          <w:sz w:val="20"/>
          <w:szCs w:val="20"/>
        </w:rPr>
        <w:t>lorysta z dekoratorem uroczystości</w:t>
      </w:r>
    </w:p>
    <w:p w14:paraId="471DAAC2" w14:textId="77777777" w:rsidR="00CD2B1F" w:rsidRPr="00884B5A" w:rsidRDefault="00CD2B1F">
      <w:pPr>
        <w:spacing w:line="276" w:lineRule="auto"/>
        <w:ind w:left="851"/>
        <w:rPr>
          <w:rFonts w:ascii="Calibri" w:eastAsia="SimSun" w:hAnsi="Calibri" w:cs="Calibri"/>
          <w:kern w:val="2"/>
          <w:sz w:val="20"/>
          <w:szCs w:val="20"/>
          <w:lang w:eastAsia="hi-IN" w:bidi="hi-IN"/>
        </w:rPr>
      </w:pPr>
    </w:p>
    <w:p w14:paraId="582CB6DB" w14:textId="77777777" w:rsidR="00CD2B1F" w:rsidRPr="00884B5A" w:rsidRDefault="00CD2B1F">
      <w:pPr>
        <w:spacing w:line="276" w:lineRule="auto"/>
        <w:rPr>
          <w:rFonts w:ascii="Calibri" w:eastAsia="SimSun" w:hAnsi="Calibri" w:cs="Calibri"/>
          <w:b/>
          <w:kern w:val="2"/>
          <w:sz w:val="20"/>
          <w:szCs w:val="20"/>
          <w:lang w:eastAsia="hi-IN" w:bidi="hi-IN"/>
        </w:rPr>
      </w:pPr>
    </w:p>
    <w:p w14:paraId="466FDC5B" w14:textId="77777777" w:rsidR="00CD2B1F" w:rsidRDefault="00F50703" w:rsidP="00EA0DC8">
      <w:pPr>
        <w:spacing w:line="276" w:lineRule="auto"/>
        <w:ind w:left="426"/>
        <w:jc w:val="both"/>
        <w:rPr>
          <w:rFonts w:ascii="Calibri Light" w:hAnsi="Calibri Light" w:cs="Calibri Light"/>
          <w:sz w:val="20"/>
          <w:szCs w:val="20"/>
        </w:rPr>
      </w:pPr>
      <w:r>
        <w:rPr>
          <w:rFonts w:ascii="Calibri" w:hAnsi="Calibri" w:cs="Calibri"/>
          <w:sz w:val="20"/>
          <w:szCs w:val="20"/>
        </w:rPr>
        <w:t xml:space="preserve">Zamawiający </w:t>
      </w:r>
      <w:r w:rsidRPr="00C72A22">
        <w:rPr>
          <w:rFonts w:ascii="Calibri" w:hAnsi="Calibri" w:cs="Calibri"/>
          <w:sz w:val="20"/>
          <w:szCs w:val="20"/>
        </w:rPr>
        <w:t>zastrzega,</w:t>
      </w:r>
      <w:r>
        <w:rPr>
          <w:rFonts w:ascii="Calibri" w:hAnsi="Calibri" w:cs="Calibri"/>
          <w:sz w:val="20"/>
          <w:szCs w:val="20"/>
        </w:rPr>
        <w:t xml:space="preserve"> że Wykonawca będzie zobowiązany przez zawarciem umowy przedstawić Zmawiającemu  wykaz (imię i nazwisko, kompetencje) osób/ trenerów, którzy będą realizować zajęcia dla poszczególnych części niniejszego zamówienia.</w:t>
      </w:r>
    </w:p>
    <w:p w14:paraId="4C655F02" w14:textId="77777777" w:rsidR="00CD2B1F" w:rsidRDefault="00F50703" w:rsidP="00EA0DC8">
      <w:pPr>
        <w:ind w:left="426" w:right="89"/>
        <w:jc w:val="both"/>
        <w:rPr>
          <w:rFonts w:ascii="Calibri" w:hAnsi="Calibri" w:cs="Calibri"/>
          <w:b/>
          <w:sz w:val="20"/>
          <w:szCs w:val="20"/>
        </w:rPr>
      </w:pPr>
      <w:r>
        <w:rPr>
          <w:rFonts w:ascii="Calibri Light" w:hAnsi="Calibri Light" w:cs="Calibri Light"/>
          <w:sz w:val="20"/>
          <w:szCs w:val="20"/>
        </w:rPr>
        <w:t>Niedopełnienie powyższych formalności przez wybranego wykonawcę będzie potraktowane przez zamawiającego jako niemożność zawarcia umowy z przyczyn leżących po stronie wykonawcy, którego oferta została wybrana.</w:t>
      </w:r>
    </w:p>
    <w:p w14:paraId="3958DA83" w14:textId="77777777" w:rsidR="00C72A22" w:rsidRDefault="00C72A22" w:rsidP="00C72A22">
      <w:pPr>
        <w:pStyle w:val="Akapitzlist"/>
        <w:ind w:left="426"/>
        <w:jc w:val="both"/>
        <w:rPr>
          <w:rFonts w:ascii="Calibri" w:hAnsi="Calibri" w:cs="Calibri"/>
          <w:sz w:val="20"/>
          <w:szCs w:val="20"/>
        </w:rPr>
      </w:pPr>
    </w:p>
    <w:p w14:paraId="4A0D431A" w14:textId="6AD203F9" w:rsidR="00C72A22" w:rsidRDefault="00C72A22" w:rsidP="00C72A22">
      <w:pPr>
        <w:pStyle w:val="Akapitzlist"/>
        <w:ind w:left="426"/>
        <w:jc w:val="both"/>
        <w:rPr>
          <w:rFonts w:ascii="Calibri" w:hAnsi="Calibri" w:cs="Calibri"/>
          <w:sz w:val="20"/>
          <w:szCs w:val="20"/>
        </w:rPr>
      </w:pPr>
      <w:r>
        <w:rPr>
          <w:rFonts w:ascii="Calibri" w:hAnsi="Calibri" w:cs="Calibri"/>
          <w:sz w:val="20"/>
          <w:szCs w:val="20"/>
        </w:rPr>
        <w:t>Harmonogram wykonana u</w:t>
      </w:r>
      <w:r w:rsidR="000A1A87">
        <w:rPr>
          <w:rFonts w:ascii="Calibri" w:hAnsi="Calibri" w:cs="Calibri"/>
          <w:sz w:val="20"/>
          <w:szCs w:val="20"/>
        </w:rPr>
        <w:t xml:space="preserve">sługi dla: części I i części II </w:t>
      </w:r>
      <w:r>
        <w:rPr>
          <w:rFonts w:ascii="Calibri" w:hAnsi="Calibri" w:cs="Calibri"/>
          <w:sz w:val="20"/>
          <w:szCs w:val="20"/>
        </w:rPr>
        <w:t xml:space="preserve">zostanie przedstawiony przez Wykonawcę i uzgodniony </w:t>
      </w:r>
      <w:r w:rsidR="000A1A87">
        <w:rPr>
          <w:rFonts w:ascii="Calibri" w:hAnsi="Calibri" w:cs="Calibri"/>
          <w:sz w:val="20"/>
          <w:szCs w:val="20"/>
        </w:rPr>
        <w:t xml:space="preserve"> </w:t>
      </w:r>
      <w:r>
        <w:rPr>
          <w:rFonts w:ascii="Calibri" w:hAnsi="Calibri" w:cs="Calibri"/>
          <w:sz w:val="20"/>
          <w:szCs w:val="20"/>
        </w:rPr>
        <w:t xml:space="preserve">z Zamawiającym </w:t>
      </w:r>
      <w:r>
        <w:rPr>
          <w:rFonts w:ascii="Calibri" w:hAnsi="Calibri" w:cs="Calibri"/>
          <w:color w:val="000000" w:themeColor="text1"/>
          <w:sz w:val="20"/>
          <w:szCs w:val="20"/>
        </w:rPr>
        <w:t>przed zawarciem umowy.</w:t>
      </w:r>
    </w:p>
    <w:p w14:paraId="67FAA24C" w14:textId="77777777" w:rsidR="00CD2B1F" w:rsidRDefault="00CD2B1F">
      <w:pPr>
        <w:spacing w:line="276" w:lineRule="auto"/>
        <w:rPr>
          <w:rFonts w:ascii="Calibri" w:hAnsi="Calibri" w:cs="Calibri"/>
          <w:b/>
          <w:sz w:val="20"/>
          <w:szCs w:val="20"/>
        </w:rPr>
      </w:pPr>
    </w:p>
    <w:p w14:paraId="18549D54" w14:textId="77777777" w:rsidR="00CD2B1F" w:rsidRDefault="00CD2B1F" w:rsidP="00EA0DC8">
      <w:pPr>
        <w:spacing w:line="276" w:lineRule="auto"/>
        <w:rPr>
          <w:rFonts w:ascii="Calibri" w:hAnsi="Calibri" w:cs="Calibri"/>
          <w:b/>
          <w:sz w:val="20"/>
          <w:szCs w:val="20"/>
        </w:rPr>
      </w:pPr>
    </w:p>
    <w:p w14:paraId="01246FC5" w14:textId="7F4BC3F9" w:rsidR="00CD2B1F" w:rsidRDefault="00F50703" w:rsidP="00EA0DC8">
      <w:pPr>
        <w:pStyle w:val="Standard"/>
        <w:suppressAutoHyphens w:val="0"/>
        <w:spacing w:line="276" w:lineRule="auto"/>
        <w:ind w:left="426"/>
        <w:rPr>
          <w:rFonts w:ascii="Calibri" w:hAnsi="Calibri" w:cs="Calibri"/>
          <w:sz w:val="20"/>
          <w:szCs w:val="20"/>
        </w:rPr>
      </w:pPr>
      <w:r>
        <w:rPr>
          <w:rFonts w:ascii="Calibri" w:hAnsi="Calibri" w:cs="Calibri"/>
          <w:sz w:val="20"/>
          <w:szCs w:val="20"/>
        </w:rPr>
        <w:t xml:space="preserve">Zamawiający dopuszcza składanie </w:t>
      </w:r>
      <w:r w:rsidRPr="00C72A22">
        <w:rPr>
          <w:rFonts w:ascii="Calibri" w:hAnsi="Calibri" w:cs="Calibri"/>
          <w:sz w:val="20"/>
          <w:szCs w:val="20"/>
        </w:rPr>
        <w:t>ofert częściowych.</w:t>
      </w:r>
      <w:r w:rsidR="00884B5A">
        <w:rPr>
          <w:rFonts w:ascii="Calibri" w:hAnsi="Calibri" w:cs="Calibri"/>
          <w:sz w:val="20"/>
          <w:szCs w:val="20"/>
        </w:rPr>
        <w:t xml:space="preserve"> </w:t>
      </w:r>
    </w:p>
    <w:p w14:paraId="6DE07A48" w14:textId="77777777" w:rsidR="00CD2B1F" w:rsidRDefault="00CD2B1F" w:rsidP="00EA0DC8">
      <w:pPr>
        <w:pStyle w:val="Standard"/>
        <w:suppressAutoHyphens w:val="0"/>
        <w:spacing w:line="276" w:lineRule="auto"/>
        <w:ind w:left="851"/>
        <w:rPr>
          <w:rFonts w:ascii="Calibri" w:hAnsi="Calibri" w:cs="Calibri"/>
          <w:sz w:val="20"/>
          <w:szCs w:val="20"/>
        </w:rPr>
      </w:pPr>
    </w:p>
    <w:p w14:paraId="57C01251" w14:textId="77777777" w:rsidR="00CD2B1F" w:rsidRDefault="00F50703" w:rsidP="00EA0DC8">
      <w:pPr>
        <w:pStyle w:val="Standard"/>
        <w:suppressAutoHyphens w:val="0"/>
        <w:spacing w:line="276" w:lineRule="auto"/>
        <w:ind w:left="426"/>
        <w:rPr>
          <w:rFonts w:ascii="Calibri" w:hAnsi="Calibri" w:cs="Calibri"/>
          <w:sz w:val="20"/>
          <w:szCs w:val="20"/>
        </w:rPr>
      </w:pPr>
      <w:r>
        <w:rPr>
          <w:rFonts w:ascii="Calibri" w:hAnsi="Calibri" w:cs="Calibri"/>
          <w:sz w:val="20"/>
          <w:szCs w:val="20"/>
        </w:rPr>
        <w:t>Wykonawca może złożyć ofertę na wszystkie części</w:t>
      </w:r>
    </w:p>
    <w:p w14:paraId="7E8BA409" w14:textId="77777777" w:rsidR="00CD2B1F" w:rsidRDefault="00CD2B1F">
      <w:pPr>
        <w:spacing w:line="276" w:lineRule="auto"/>
        <w:ind w:left="851"/>
        <w:jc w:val="both"/>
        <w:rPr>
          <w:rFonts w:ascii="Calibri" w:hAnsi="Calibri" w:cs="Calibri"/>
          <w:sz w:val="20"/>
          <w:szCs w:val="20"/>
        </w:rPr>
      </w:pPr>
    </w:p>
    <w:p w14:paraId="25CF8943" w14:textId="77777777" w:rsidR="001D48D7" w:rsidRDefault="001D48D7" w:rsidP="000A1A87">
      <w:pPr>
        <w:spacing w:line="276" w:lineRule="auto"/>
        <w:jc w:val="both"/>
        <w:rPr>
          <w:rFonts w:ascii="Calibri" w:hAnsi="Calibri" w:cs="Calibri"/>
          <w:sz w:val="20"/>
          <w:szCs w:val="20"/>
        </w:rPr>
      </w:pPr>
    </w:p>
    <w:p w14:paraId="4E20DBB7" w14:textId="77777777" w:rsidR="00CD2B1F" w:rsidRDefault="00F50703" w:rsidP="00EA0DC8">
      <w:pPr>
        <w:pStyle w:val="Akapitzlist"/>
        <w:spacing w:line="276" w:lineRule="auto"/>
        <w:ind w:left="426"/>
        <w:rPr>
          <w:rFonts w:ascii="Calibri" w:hAnsi="Calibri" w:cs="Calibri"/>
          <w:sz w:val="20"/>
          <w:szCs w:val="20"/>
        </w:rPr>
      </w:pPr>
      <w:r>
        <w:rPr>
          <w:rFonts w:ascii="Calibri" w:hAnsi="Calibri" w:cs="Calibri"/>
          <w:sz w:val="20"/>
          <w:szCs w:val="20"/>
        </w:rPr>
        <w:t>Miejsce realizacji:</w:t>
      </w:r>
    </w:p>
    <w:p w14:paraId="67C8E296" w14:textId="7579D0B8" w:rsidR="00DD0311" w:rsidRDefault="00DD0311" w:rsidP="00884B5A">
      <w:pPr>
        <w:spacing w:line="276" w:lineRule="auto"/>
        <w:jc w:val="both"/>
        <w:rPr>
          <w:rFonts w:ascii="Calibri" w:eastAsia="SimSun" w:hAnsi="Calibri" w:cs="Calibri"/>
          <w:kern w:val="2"/>
          <w:sz w:val="20"/>
          <w:szCs w:val="20"/>
          <w:lang w:eastAsia="hi-IN" w:bidi="hi-IN"/>
        </w:rPr>
      </w:pPr>
    </w:p>
    <w:p w14:paraId="20A97F1E" w14:textId="5E9B7190" w:rsidR="00CD2B1F" w:rsidRPr="00884B5A" w:rsidRDefault="001D48D7" w:rsidP="00DD0311">
      <w:pPr>
        <w:spacing w:line="276" w:lineRule="auto"/>
        <w:ind w:left="426"/>
        <w:jc w:val="both"/>
        <w:rPr>
          <w:rFonts w:ascii="Calibri" w:eastAsia="Calibri" w:hAnsi="Calibri" w:cs="Calibri"/>
          <w:kern w:val="2"/>
          <w:sz w:val="20"/>
          <w:szCs w:val="20"/>
          <w:u w:val="single"/>
          <w:lang w:eastAsia="hi-IN" w:bidi="hi-IN"/>
        </w:rPr>
      </w:pPr>
      <w:r>
        <w:rPr>
          <w:rFonts w:ascii="Calibri" w:eastAsia="SimSun" w:hAnsi="Calibri" w:cs="Calibri"/>
          <w:kern w:val="2"/>
          <w:sz w:val="20"/>
          <w:szCs w:val="20"/>
          <w:u w:val="single"/>
          <w:lang w:eastAsia="hi-IN" w:bidi="hi-IN"/>
        </w:rPr>
        <w:t>Część I</w:t>
      </w:r>
      <w:r w:rsidR="00F50703" w:rsidRPr="00884B5A">
        <w:rPr>
          <w:rFonts w:ascii="Calibri" w:eastAsia="SimSun" w:hAnsi="Calibri" w:cs="Calibri"/>
          <w:kern w:val="2"/>
          <w:sz w:val="20"/>
          <w:szCs w:val="20"/>
          <w:u w:val="single"/>
          <w:lang w:eastAsia="hi-IN" w:bidi="hi-IN"/>
        </w:rPr>
        <w:t>:</w:t>
      </w:r>
    </w:p>
    <w:p w14:paraId="09589620" w14:textId="7454347F" w:rsidR="00DD0311" w:rsidRPr="00884B5A" w:rsidRDefault="00884B5A" w:rsidP="00DD0311">
      <w:pPr>
        <w:spacing w:line="276" w:lineRule="auto"/>
        <w:ind w:left="426"/>
        <w:jc w:val="both"/>
        <w:rPr>
          <w:rFonts w:ascii="Calibri" w:eastAsia="Calibri" w:hAnsi="Calibri" w:cs="Calibri"/>
          <w:sz w:val="20"/>
          <w:szCs w:val="20"/>
          <w:lang w:eastAsia="en-US"/>
        </w:rPr>
      </w:pPr>
      <w:r w:rsidRPr="00884B5A">
        <w:rPr>
          <w:rFonts w:ascii="Calibri" w:eastAsia="Calibri" w:hAnsi="Calibri" w:cs="Calibri"/>
          <w:sz w:val="20"/>
          <w:szCs w:val="20"/>
        </w:rPr>
        <w:t xml:space="preserve">Szkoła Fili w Szylenach w której funkcjonuje Lokalny Ośrodek Wiedzy i Edukacji, Szyleny 13, 14-500 Braniewo </w:t>
      </w:r>
      <w:r w:rsidRPr="00884B5A">
        <w:rPr>
          <w:rFonts w:ascii="Calibri" w:eastAsia="Calibri" w:hAnsi="Calibri" w:cs="Calibri"/>
          <w:color w:val="FF0000"/>
          <w:sz w:val="20"/>
          <w:szCs w:val="20"/>
        </w:rPr>
        <w:t xml:space="preserve"> </w:t>
      </w:r>
      <w:r w:rsidRPr="00884B5A">
        <w:rPr>
          <w:rFonts w:ascii="Calibri" w:eastAsia="Calibri" w:hAnsi="Calibri" w:cs="Calibri"/>
          <w:sz w:val="20"/>
          <w:szCs w:val="20"/>
        </w:rPr>
        <w:t xml:space="preserve">  </w:t>
      </w:r>
      <w:r w:rsidRPr="00884B5A">
        <w:rPr>
          <w:rFonts w:ascii="Calibri" w:eastAsia="Calibri" w:hAnsi="Calibri" w:cs="Calibri"/>
          <w:color w:val="FF0000"/>
          <w:sz w:val="20"/>
          <w:szCs w:val="20"/>
        </w:rPr>
        <w:t xml:space="preserve"> </w:t>
      </w:r>
    </w:p>
    <w:p w14:paraId="2683F8AF" w14:textId="2C2BF3D0" w:rsidR="00DD0311" w:rsidRPr="00884B5A" w:rsidRDefault="00884B5A" w:rsidP="00DD0311">
      <w:pPr>
        <w:spacing w:line="276" w:lineRule="auto"/>
        <w:ind w:left="426"/>
        <w:jc w:val="both"/>
        <w:rPr>
          <w:rFonts w:ascii="Calibri" w:eastAsia="Calibri" w:hAnsi="Calibri" w:cs="Calibri"/>
          <w:sz w:val="20"/>
          <w:szCs w:val="20"/>
          <w:lang w:eastAsia="en-US"/>
        </w:rPr>
      </w:pPr>
      <w:r w:rsidRPr="00884B5A">
        <w:rPr>
          <w:rFonts w:ascii="Calibri" w:eastAsia="Calibri" w:hAnsi="Calibri" w:cs="Calibri"/>
          <w:sz w:val="20"/>
          <w:szCs w:val="20"/>
        </w:rPr>
        <w:t>– zostanie udostępniona Wykonawcy przez Zamawiającego ( koszt wynajmu sali pokrywa Zamawiający).</w:t>
      </w:r>
    </w:p>
    <w:p w14:paraId="2FE807C0" w14:textId="77777777" w:rsidR="00CD2B1F" w:rsidRDefault="00EA0DC8" w:rsidP="00DD0311">
      <w:pPr>
        <w:spacing w:line="276" w:lineRule="auto"/>
        <w:ind w:left="426"/>
        <w:jc w:val="both"/>
        <w:rPr>
          <w:rFonts w:ascii="Calibri" w:eastAsia="Calibri" w:hAnsi="Calibri" w:cs="Calibri"/>
          <w:kern w:val="2"/>
          <w:sz w:val="20"/>
          <w:szCs w:val="20"/>
          <w:lang w:eastAsia="ar-SA"/>
        </w:rPr>
      </w:pPr>
      <w:r w:rsidRPr="00DD0311">
        <w:rPr>
          <w:rFonts w:eastAsia="Calibri" w:cs="Calibri"/>
          <w:b/>
          <w:sz w:val="20"/>
          <w:szCs w:val="20"/>
          <w:lang w:eastAsia="en-US"/>
        </w:rPr>
        <w:t xml:space="preserve"> </w:t>
      </w:r>
      <w:r w:rsidR="00F50703" w:rsidRPr="00DD0311">
        <w:rPr>
          <w:rFonts w:ascii="Calibri" w:eastAsia="Calibri" w:hAnsi="Calibri" w:cs="Calibri"/>
          <w:kern w:val="2"/>
          <w:sz w:val="20"/>
          <w:szCs w:val="20"/>
          <w:lang w:eastAsia="ar-SA"/>
        </w:rPr>
        <w:t xml:space="preserve"> </w:t>
      </w:r>
    </w:p>
    <w:p w14:paraId="15EF46FE" w14:textId="77777777" w:rsidR="000A1A87" w:rsidRPr="00DD0311" w:rsidRDefault="000A1A87" w:rsidP="00DD0311">
      <w:pPr>
        <w:spacing w:line="276" w:lineRule="auto"/>
        <w:ind w:left="426"/>
        <w:jc w:val="both"/>
        <w:rPr>
          <w:rFonts w:ascii="Calibri" w:eastAsia="SimSun" w:hAnsi="Calibri" w:cs="Calibri"/>
          <w:kern w:val="2"/>
          <w:sz w:val="20"/>
          <w:szCs w:val="20"/>
          <w:lang w:eastAsia="hi-IN" w:bidi="hi-IN"/>
        </w:rPr>
      </w:pPr>
    </w:p>
    <w:p w14:paraId="737E10BC" w14:textId="6E0505F5" w:rsidR="00CD2B1F" w:rsidRPr="00884B5A" w:rsidRDefault="00DD0311" w:rsidP="00DD0311">
      <w:pPr>
        <w:spacing w:line="276" w:lineRule="auto"/>
        <w:jc w:val="both"/>
        <w:rPr>
          <w:rFonts w:ascii="Calibri" w:eastAsia="Calibri" w:hAnsi="Calibri" w:cs="Calibri"/>
          <w:kern w:val="2"/>
          <w:sz w:val="20"/>
          <w:szCs w:val="20"/>
          <w:u w:val="single"/>
          <w:lang w:eastAsia="ar-SA"/>
        </w:rPr>
      </w:pPr>
      <w:r w:rsidRPr="00DD0311">
        <w:rPr>
          <w:rFonts w:ascii="Calibri" w:eastAsia="SimSun" w:hAnsi="Calibri" w:cs="Calibri"/>
          <w:kern w:val="2"/>
          <w:sz w:val="20"/>
          <w:szCs w:val="20"/>
          <w:lang w:eastAsia="hi-IN" w:bidi="hi-IN"/>
        </w:rPr>
        <w:lastRenderedPageBreak/>
        <w:t xml:space="preserve">          </w:t>
      </w:r>
      <w:r w:rsidR="001D48D7">
        <w:rPr>
          <w:rFonts w:ascii="Calibri" w:eastAsia="SimSun" w:hAnsi="Calibri" w:cs="Calibri"/>
          <w:kern w:val="2"/>
          <w:sz w:val="20"/>
          <w:szCs w:val="20"/>
          <w:u w:val="single"/>
          <w:lang w:eastAsia="hi-IN" w:bidi="hi-IN"/>
        </w:rPr>
        <w:t>Część II</w:t>
      </w:r>
      <w:r w:rsidR="00F50703" w:rsidRPr="00884B5A">
        <w:rPr>
          <w:rFonts w:ascii="Calibri" w:eastAsia="SimSun" w:hAnsi="Calibri" w:cs="Calibri"/>
          <w:kern w:val="2"/>
          <w:sz w:val="20"/>
          <w:szCs w:val="20"/>
          <w:u w:val="single"/>
          <w:lang w:eastAsia="hi-IN" w:bidi="hi-IN"/>
        </w:rPr>
        <w:t xml:space="preserve">: </w:t>
      </w:r>
    </w:p>
    <w:p w14:paraId="5343964D" w14:textId="77777777" w:rsidR="000A1A87" w:rsidRPr="00884B5A" w:rsidRDefault="000A1A87" w:rsidP="000A1A87">
      <w:pPr>
        <w:spacing w:line="276" w:lineRule="auto"/>
        <w:ind w:left="426"/>
        <w:jc w:val="both"/>
        <w:rPr>
          <w:rFonts w:ascii="Calibri" w:eastAsia="Calibri" w:hAnsi="Calibri" w:cs="Calibri"/>
          <w:sz w:val="20"/>
          <w:szCs w:val="20"/>
          <w:lang w:eastAsia="en-US"/>
        </w:rPr>
      </w:pPr>
      <w:r w:rsidRPr="00884B5A">
        <w:rPr>
          <w:rFonts w:ascii="Calibri" w:eastAsia="Calibri" w:hAnsi="Calibri" w:cs="Calibri"/>
          <w:sz w:val="20"/>
          <w:szCs w:val="20"/>
        </w:rPr>
        <w:t xml:space="preserve">Szkoła Fili w Szylenach w której funkcjonuje Lokalny Ośrodek Wiedzy i Edukacji, Szyleny 13, 14-500 Braniewo </w:t>
      </w:r>
      <w:r w:rsidRPr="00884B5A">
        <w:rPr>
          <w:rFonts w:ascii="Calibri" w:eastAsia="Calibri" w:hAnsi="Calibri" w:cs="Calibri"/>
          <w:color w:val="FF0000"/>
          <w:sz w:val="20"/>
          <w:szCs w:val="20"/>
        </w:rPr>
        <w:t xml:space="preserve"> </w:t>
      </w:r>
      <w:r w:rsidRPr="00884B5A">
        <w:rPr>
          <w:rFonts w:ascii="Calibri" w:eastAsia="Calibri" w:hAnsi="Calibri" w:cs="Calibri"/>
          <w:sz w:val="20"/>
          <w:szCs w:val="20"/>
        </w:rPr>
        <w:t xml:space="preserve">  </w:t>
      </w:r>
      <w:r w:rsidRPr="00884B5A">
        <w:rPr>
          <w:rFonts w:ascii="Calibri" w:eastAsia="Calibri" w:hAnsi="Calibri" w:cs="Calibri"/>
          <w:color w:val="FF0000"/>
          <w:sz w:val="20"/>
          <w:szCs w:val="20"/>
        </w:rPr>
        <w:t xml:space="preserve"> </w:t>
      </w:r>
    </w:p>
    <w:p w14:paraId="62E9FA89" w14:textId="77777777" w:rsidR="000A1A87" w:rsidRPr="00884B5A" w:rsidRDefault="000A1A87" w:rsidP="000A1A87">
      <w:pPr>
        <w:spacing w:line="276" w:lineRule="auto"/>
        <w:ind w:left="426"/>
        <w:jc w:val="both"/>
        <w:rPr>
          <w:rFonts w:ascii="Calibri" w:eastAsia="Calibri" w:hAnsi="Calibri" w:cs="Calibri"/>
          <w:sz w:val="20"/>
          <w:szCs w:val="20"/>
          <w:lang w:eastAsia="en-US"/>
        </w:rPr>
      </w:pPr>
      <w:r w:rsidRPr="00884B5A">
        <w:rPr>
          <w:rFonts w:ascii="Calibri" w:eastAsia="Calibri" w:hAnsi="Calibri" w:cs="Calibri"/>
          <w:sz w:val="20"/>
          <w:szCs w:val="20"/>
        </w:rPr>
        <w:t>– zostanie udostępniona Wykonawcy przez Zamawiającego ( koszt wynajmu sali pokrywa Zamawiający).</w:t>
      </w:r>
    </w:p>
    <w:p w14:paraId="1E41D914" w14:textId="77777777" w:rsidR="00CD2B1F" w:rsidRDefault="00CD2B1F">
      <w:pPr>
        <w:pStyle w:val="Akapitzlist"/>
        <w:spacing w:line="276" w:lineRule="auto"/>
        <w:ind w:left="786"/>
        <w:rPr>
          <w:rFonts w:ascii="Calibri" w:eastAsia="Calibri" w:hAnsi="Calibri" w:cs="Calibri"/>
          <w:kern w:val="2"/>
          <w:sz w:val="20"/>
          <w:szCs w:val="20"/>
          <w:lang w:eastAsia="ar-SA"/>
        </w:rPr>
      </w:pPr>
    </w:p>
    <w:bookmarkEnd w:id="5"/>
    <w:p w14:paraId="5F3185B7" w14:textId="77777777" w:rsidR="00CD2B1F" w:rsidRDefault="00DD0311" w:rsidP="00DD0311">
      <w:pPr>
        <w:spacing w:line="276" w:lineRule="auto"/>
        <w:jc w:val="both"/>
        <w:rPr>
          <w:rFonts w:ascii="Calibri" w:hAnsi="Calibri" w:cs="Calibri"/>
          <w:sz w:val="20"/>
          <w:szCs w:val="20"/>
        </w:rPr>
      </w:pPr>
      <w:r>
        <w:rPr>
          <w:rFonts w:ascii="Calibri" w:hAnsi="Calibri" w:cs="Calibri"/>
          <w:sz w:val="20"/>
          <w:szCs w:val="20"/>
        </w:rPr>
        <w:t xml:space="preserve">        </w:t>
      </w:r>
      <w:r w:rsidR="00F50703" w:rsidRPr="00DD0311">
        <w:rPr>
          <w:rFonts w:ascii="Calibri" w:hAnsi="Calibri" w:cs="Calibri"/>
          <w:sz w:val="20"/>
          <w:szCs w:val="20"/>
        </w:rPr>
        <w:t>Szczegółowy opis zamówienia dla każdej z części  zawiera  załącznik nr 3 do zapytania ofertowego.</w:t>
      </w:r>
    </w:p>
    <w:p w14:paraId="09E3B931" w14:textId="77777777" w:rsidR="00DD0311" w:rsidRPr="00DD0311" w:rsidRDefault="00DD0311" w:rsidP="00DD0311">
      <w:pPr>
        <w:spacing w:line="276" w:lineRule="auto"/>
        <w:jc w:val="both"/>
        <w:rPr>
          <w:rFonts w:ascii="Calibri" w:hAnsi="Calibri" w:cs="Calibri"/>
          <w:sz w:val="20"/>
          <w:szCs w:val="20"/>
        </w:rPr>
      </w:pPr>
    </w:p>
    <w:p w14:paraId="00443C03" w14:textId="77777777" w:rsidR="00CD2B1F" w:rsidRPr="00DD0311" w:rsidRDefault="00DD0311" w:rsidP="00DD0311">
      <w:pPr>
        <w:spacing w:line="276" w:lineRule="auto"/>
        <w:jc w:val="both"/>
        <w:rPr>
          <w:rFonts w:ascii="Calibri" w:eastAsia="SimSun" w:hAnsi="Calibri" w:cs="Calibri"/>
          <w:bCs/>
          <w:kern w:val="2"/>
          <w:sz w:val="20"/>
          <w:szCs w:val="20"/>
          <w:lang w:eastAsia="hi-IN" w:bidi="hi-IN"/>
        </w:rPr>
      </w:pPr>
      <w:r>
        <w:rPr>
          <w:rFonts w:ascii="Calibri" w:hAnsi="Calibri" w:cs="Calibri"/>
          <w:sz w:val="20"/>
          <w:szCs w:val="20"/>
        </w:rPr>
        <w:t xml:space="preserve">        </w:t>
      </w:r>
      <w:r w:rsidR="00F50703" w:rsidRPr="00DD0311">
        <w:rPr>
          <w:rFonts w:ascii="Calibri" w:hAnsi="Calibri" w:cs="Calibri"/>
          <w:sz w:val="20"/>
          <w:szCs w:val="20"/>
        </w:rPr>
        <w:t xml:space="preserve">Kod CPV: </w:t>
      </w:r>
    </w:p>
    <w:p w14:paraId="548CBA59" w14:textId="1F15A3B2" w:rsidR="00E27BD5" w:rsidRPr="00E27BD5" w:rsidRDefault="00704F12" w:rsidP="00E27BD5">
      <w:pPr>
        <w:suppressAutoHyphens w:val="0"/>
        <w:ind w:left="426"/>
        <w:rPr>
          <w:rFonts w:ascii="Calibri" w:hAnsi="Calibri" w:cs="Calibri"/>
          <w:sz w:val="20"/>
          <w:szCs w:val="20"/>
          <w:shd w:val="clear" w:color="auto" w:fill="FFFFFF"/>
          <w:lang w:eastAsia="pl-PL"/>
        </w:rPr>
      </w:pPr>
      <w:r>
        <w:rPr>
          <w:rFonts w:ascii="Calibri" w:eastAsia="SimSun" w:hAnsi="Calibri" w:cs="Calibri"/>
          <w:bCs/>
          <w:kern w:val="2"/>
          <w:sz w:val="20"/>
          <w:szCs w:val="20"/>
          <w:lang w:eastAsia="hi-IN" w:bidi="hi-IN"/>
        </w:rPr>
        <w:t xml:space="preserve"> </w:t>
      </w:r>
      <w:r w:rsidR="00E27BD5" w:rsidRPr="00E27BD5">
        <w:rPr>
          <w:rFonts w:ascii="Calibri" w:eastAsia="SimSun" w:hAnsi="Calibri" w:cs="Calibri"/>
          <w:bCs/>
          <w:kern w:val="2"/>
          <w:sz w:val="20"/>
          <w:szCs w:val="20"/>
          <w:lang w:eastAsia="hi-IN" w:bidi="hi-IN"/>
        </w:rPr>
        <w:t xml:space="preserve">Część I: </w:t>
      </w:r>
      <w:r w:rsidR="00E27BD5" w:rsidRPr="00E27BD5">
        <w:rPr>
          <w:rFonts w:ascii="Calibri" w:hAnsi="Calibri" w:cs="Calibri"/>
          <w:sz w:val="20"/>
          <w:szCs w:val="20"/>
          <w:lang w:eastAsia="pl-PL"/>
        </w:rPr>
        <w:fldChar w:fldCharType="begin"/>
      </w:r>
      <w:r w:rsidR="00E27BD5" w:rsidRPr="00E27BD5">
        <w:rPr>
          <w:rFonts w:ascii="Calibri" w:hAnsi="Calibri" w:cs="Calibri"/>
          <w:sz w:val="20"/>
          <w:szCs w:val="20"/>
          <w:lang w:eastAsia="pl-PL"/>
        </w:rPr>
        <w:instrText xml:space="preserve"> HYPERLINK "https://www.portalzp.pl/kody-cpv/szczegoly/uslugi-edukacyjne-i-szkoleniowe-8915" </w:instrText>
      </w:r>
      <w:r w:rsidR="00E27BD5" w:rsidRPr="00E27BD5">
        <w:rPr>
          <w:rFonts w:ascii="Calibri" w:hAnsi="Calibri" w:cs="Calibri"/>
          <w:sz w:val="20"/>
          <w:szCs w:val="20"/>
          <w:lang w:eastAsia="pl-PL"/>
        </w:rPr>
        <w:fldChar w:fldCharType="separate"/>
      </w:r>
      <w:r w:rsidR="00E27BD5" w:rsidRPr="00E27BD5">
        <w:rPr>
          <w:rFonts w:ascii="Calibri" w:hAnsi="Calibri" w:cs="Calibri"/>
          <w:sz w:val="20"/>
          <w:szCs w:val="20"/>
          <w:shd w:val="clear" w:color="auto" w:fill="FFFFFF"/>
          <w:lang w:eastAsia="pl-PL"/>
        </w:rPr>
        <w:t>80000000-4: Usługi edukacyjne i szkoleniowe</w:t>
      </w:r>
    </w:p>
    <w:p w14:paraId="0BA98B50" w14:textId="5A0E3D07" w:rsidR="00E27BD5" w:rsidRPr="00E27BD5" w:rsidRDefault="00E27BD5" w:rsidP="00E27BD5">
      <w:pPr>
        <w:suppressAutoHyphens w:val="0"/>
        <w:ind w:left="426"/>
        <w:rPr>
          <w:rFonts w:ascii="Calibri" w:hAnsi="Calibri" w:cs="Calibri"/>
          <w:sz w:val="20"/>
          <w:szCs w:val="20"/>
          <w:shd w:val="clear" w:color="auto" w:fill="FFFFFF"/>
          <w:lang w:eastAsia="pl-PL"/>
        </w:rPr>
      </w:pPr>
      <w:r w:rsidRPr="00E27BD5">
        <w:rPr>
          <w:rFonts w:ascii="Calibri" w:hAnsi="Calibri" w:cs="Calibri"/>
          <w:sz w:val="20"/>
          <w:szCs w:val="20"/>
          <w:lang w:eastAsia="pl-PL"/>
        </w:rPr>
        <w:fldChar w:fldCharType="end"/>
      </w:r>
      <w:r w:rsidRPr="00E27BD5">
        <w:rPr>
          <w:rFonts w:ascii="Calibri" w:eastAsia="SimSun" w:hAnsi="Calibri" w:cs="Calibri"/>
          <w:bCs/>
          <w:kern w:val="2"/>
          <w:sz w:val="20"/>
          <w:szCs w:val="20"/>
          <w:lang w:eastAsia="hi-IN" w:bidi="hi-IN"/>
        </w:rPr>
        <w:t xml:space="preserve"> Część </w:t>
      </w:r>
      <w:r w:rsidR="001D48D7">
        <w:rPr>
          <w:rFonts w:ascii="Calibri" w:eastAsia="SimSun" w:hAnsi="Calibri" w:cs="Calibri"/>
          <w:bCs/>
          <w:kern w:val="2"/>
          <w:sz w:val="20"/>
          <w:szCs w:val="20"/>
          <w:lang w:eastAsia="hi-IN" w:bidi="hi-IN"/>
        </w:rPr>
        <w:t>I</w:t>
      </w:r>
      <w:r w:rsidRPr="00E27BD5">
        <w:rPr>
          <w:rFonts w:ascii="Calibri" w:eastAsia="SimSun" w:hAnsi="Calibri" w:cs="Calibri"/>
          <w:bCs/>
          <w:kern w:val="2"/>
          <w:sz w:val="20"/>
          <w:szCs w:val="20"/>
          <w:lang w:eastAsia="hi-IN" w:bidi="hi-IN"/>
        </w:rPr>
        <w:t xml:space="preserve">I: </w:t>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"https://www.portalzp.pl/kody-cpv/szczegoly/uslugi-edukacyjne-i-szkoleniowe-8915" </w:instrText>
      </w:r>
      <w:r w:rsidRPr="00E27BD5">
        <w:rPr>
          <w:rFonts w:ascii="Calibri" w:hAnsi="Calibri" w:cs="Calibri"/>
          <w:sz w:val="20"/>
          <w:szCs w:val="20"/>
          <w:lang w:eastAsia="pl-PL"/>
        </w:rPr>
        <w:fldChar w:fldCharType="separate"/>
      </w:r>
      <w:r w:rsidRPr="00E27BD5">
        <w:rPr>
          <w:rFonts w:ascii="Calibri" w:hAnsi="Calibri" w:cs="Calibri"/>
          <w:sz w:val="20"/>
          <w:szCs w:val="20"/>
          <w:shd w:val="clear" w:color="auto" w:fill="FFFFFF"/>
          <w:lang w:eastAsia="pl-PL"/>
        </w:rPr>
        <w:t>80000000-4: Usługi edukacyjne i szkoleniowe</w:t>
      </w:r>
    </w:p>
    <w:p w14:paraId="1162928E" w14:textId="1BF88794" w:rsidR="000A1A87" w:rsidRDefault="00E27BD5" w:rsidP="000A1A87">
      <w:pPr>
        <w:suppressAutoHyphens w:val="0"/>
        <w:ind w:left="426"/>
        <w:rPr>
          <w:rFonts w:ascii="Calibri" w:eastAsia="SimSun" w:hAnsi="Calibri" w:cs="Calibri"/>
          <w:bCs/>
          <w:kern w:val="2"/>
          <w:sz w:val="20"/>
          <w:szCs w:val="20"/>
          <w:lang w:eastAsia="hi-IN" w:bidi="hi-IN"/>
        </w:rPr>
      </w:pPr>
      <w:r w:rsidRPr="00E27BD5">
        <w:rPr>
          <w:rFonts w:ascii="Calibri" w:hAnsi="Calibri" w:cs="Calibri"/>
          <w:sz w:val="20"/>
          <w:szCs w:val="20"/>
          <w:lang w:eastAsia="pl-PL"/>
        </w:rPr>
        <w:fldChar w:fldCharType="end"/>
      </w:r>
    </w:p>
    <w:p w14:paraId="54BEDCD6" w14:textId="453D4F8F" w:rsidR="00CD2B1F" w:rsidRDefault="00CD2B1F" w:rsidP="00E27BD5">
      <w:pPr>
        <w:spacing w:line="276" w:lineRule="auto"/>
        <w:ind w:left="426"/>
        <w:rPr>
          <w:rFonts w:ascii="Calibri" w:eastAsia="SimSun" w:hAnsi="Calibri" w:cs="Calibri"/>
          <w:bCs/>
          <w:kern w:val="2"/>
          <w:sz w:val="20"/>
          <w:szCs w:val="20"/>
          <w:lang w:eastAsia="hi-IN" w:bidi="hi-IN"/>
        </w:rPr>
      </w:pPr>
    </w:p>
    <w:p w14:paraId="31375D4F" w14:textId="77777777" w:rsidR="00CD2B1F" w:rsidRDefault="00CD2B1F">
      <w:pPr>
        <w:spacing w:line="276" w:lineRule="auto"/>
        <w:ind w:left="709"/>
        <w:jc w:val="both"/>
        <w:rPr>
          <w:rFonts w:ascii="Calibri" w:eastAsia="SimSun" w:hAnsi="Calibri" w:cs="Calibri"/>
          <w:kern w:val="2"/>
          <w:sz w:val="20"/>
          <w:szCs w:val="20"/>
          <w:lang w:eastAsia="hi-IN" w:bidi="hi-IN"/>
        </w:rPr>
      </w:pPr>
    </w:p>
    <w:p w14:paraId="34036276" w14:textId="77777777" w:rsidR="00CD2B1F" w:rsidRPr="004A77CC" w:rsidRDefault="00F50703" w:rsidP="00DD0311">
      <w:pPr>
        <w:pStyle w:val="Akapitzlist"/>
        <w:spacing w:line="276" w:lineRule="auto"/>
        <w:ind w:left="426"/>
        <w:jc w:val="both"/>
        <w:rPr>
          <w:rFonts w:ascii="Calibri" w:eastAsia="SimSun" w:hAnsi="Calibri" w:cs="Calibri"/>
          <w:kern w:val="2"/>
          <w:sz w:val="20"/>
          <w:szCs w:val="20"/>
          <w:lang w:eastAsia="hi-IN" w:bidi="hi-IN"/>
        </w:rPr>
      </w:pPr>
      <w:r w:rsidRPr="004A77CC">
        <w:rPr>
          <w:rFonts w:ascii="Calibri" w:hAnsi="Calibri" w:cs="Calibri"/>
          <w:sz w:val="20"/>
          <w:szCs w:val="20"/>
        </w:rPr>
        <w:t xml:space="preserve">W opisie przedmiotu zamówienia nie uwzględniono wymagań w zakresie dostępności dla osób                             </w:t>
      </w:r>
      <w:r w:rsidR="00DD0311">
        <w:rPr>
          <w:rFonts w:ascii="Calibri" w:hAnsi="Calibri" w:cs="Calibri"/>
          <w:sz w:val="20"/>
          <w:szCs w:val="20"/>
        </w:rPr>
        <w:t xml:space="preserve">                  </w:t>
      </w:r>
      <w:r w:rsidRPr="004A77CC">
        <w:rPr>
          <w:rFonts w:ascii="Calibri" w:hAnsi="Calibri" w:cs="Calibri"/>
          <w:sz w:val="20"/>
          <w:szCs w:val="20"/>
        </w:rPr>
        <w:t xml:space="preserve">  z niepełnosprawnościami  ze względu na charakter </w:t>
      </w:r>
      <w:r w:rsidRPr="00595B7A">
        <w:rPr>
          <w:rFonts w:ascii="Calibri" w:hAnsi="Calibri" w:cs="Calibri"/>
          <w:sz w:val="20"/>
          <w:szCs w:val="20"/>
        </w:rPr>
        <w:t>zamówienia (nie zgłoszono osób niepełnosprawnych/ osób ze szczególnymi potrzebami)</w:t>
      </w:r>
      <w:r w:rsidR="00DD0311" w:rsidRPr="00595B7A">
        <w:rPr>
          <w:rFonts w:ascii="Calibri" w:hAnsi="Calibri" w:cs="Calibri"/>
          <w:sz w:val="20"/>
          <w:szCs w:val="20"/>
        </w:rPr>
        <w:t>.</w:t>
      </w:r>
    </w:p>
    <w:p w14:paraId="00E51CA4" w14:textId="77777777" w:rsidR="00CD2B1F" w:rsidRDefault="00CD2B1F">
      <w:pPr>
        <w:spacing w:line="276" w:lineRule="auto"/>
        <w:jc w:val="both"/>
        <w:rPr>
          <w:rFonts w:ascii="Calibri" w:eastAsia="SimSun" w:hAnsi="Calibri" w:cs="Calibri"/>
          <w:kern w:val="2"/>
          <w:sz w:val="20"/>
          <w:szCs w:val="20"/>
          <w:lang w:eastAsia="hi-IN" w:bidi="hi-IN"/>
        </w:rPr>
      </w:pPr>
    </w:p>
    <w:p w14:paraId="708875E6" w14:textId="77777777" w:rsidR="00CD2B1F" w:rsidRPr="00DD0311" w:rsidRDefault="00CD2B1F" w:rsidP="00DD0311">
      <w:pPr>
        <w:pBdr>
          <w:top w:val="none" w:sz="0" w:space="0" w:color="000000"/>
          <w:left w:val="none" w:sz="0" w:space="0" w:color="000000"/>
          <w:bottom w:val="none" w:sz="0" w:space="0" w:color="000000"/>
          <w:right w:val="none" w:sz="0" w:space="0" w:color="000000"/>
        </w:pBdr>
        <w:spacing w:line="276" w:lineRule="auto"/>
        <w:jc w:val="both"/>
        <w:rPr>
          <w:rFonts w:ascii="Calibri" w:eastAsia="SimSun" w:hAnsi="Calibri" w:cs="Calibri"/>
          <w:kern w:val="2"/>
          <w:sz w:val="20"/>
          <w:szCs w:val="20"/>
          <w:lang w:eastAsia="hi-IN" w:bidi="hi-IN"/>
        </w:rPr>
      </w:pPr>
    </w:p>
    <w:tbl>
      <w:tblPr>
        <w:tblW w:w="0" w:type="auto"/>
        <w:tblInd w:w="360" w:type="dxa"/>
        <w:tblLayout w:type="fixed"/>
        <w:tblLook w:val="0000" w:firstRow="0" w:lastRow="0" w:firstColumn="0" w:lastColumn="0" w:noHBand="0" w:noVBand="0"/>
      </w:tblPr>
      <w:tblGrid>
        <w:gridCol w:w="8962"/>
      </w:tblGrid>
      <w:tr w:rsidR="00CD2B1F" w14:paraId="1E52FEAA" w14:textId="77777777">
        <w:tc>
          <w:tcPr>
            <w:tcW w:w="8962" w:type="dxa"/>
            <w:tcBorders>
              <w:top w:val="single" w:sz="4" w:space="0" w:color="000000"/>
              <w:left w:val="single" w:sz="4" w:space="0" w:color="000000"/>
              <w:bottom w:val="single" w:sz="4" w:space="0" w:color="000000"/>
              <w:right w:val="single" w:sz="4" w:space="0" w:color="000000"/>
            </w:tcBorders>
            <w:shd w:val="clear" w:color="auto" w:fill="auto"/>
          </w:tcPr>
          <w:p w14:paraId="3E1FECD8" w14:textId="77777777" w:rsidR="00CD2B1F" w:rsidRDefault="00F50703">
            <w:pPr>
              <w:pStyle w:val="Akapitzlist"/>
              <w:spacing w:line="276" w:lineRule="auto"/>
              <w:ind w:left="0"/>
              <w:jc w:val="both"/>
              <w:rPr>
                <w:rFonts w:ascii="Calibri" w:hAnsi="Calibri" w:cs="Calibri"/>
                <w:b/>
                <w:sz w:val="20"/>
                <w:szCs w:val="20"/>
              </w:rPr>
            </w:pPr>
            <w:bookmarkStart w:id="6" w:name="_Hlk149479818"/>
            <w:bookmarkEnd w:id="6"/>
            <w:r>
              <w:rPr>
                <w:rFonts w:ascii="Calibri" w:hAnsi="Calibri" w:cs="Calibri"/>
                <w:b/>
                <w:sz w:val="20"/>
                <w:szCs w:val="20"/>
              </w:rPr>
              <w:t xml:space="preserve">IV.TERMIN WYKONANIA ZAMÓWIENIA </w:t>
            </w:r>
          </w:p>
          <w:p w14:paraId="69CDFC3F" w14:textId="77777777" w:rsidR="00CD2B1F" w:rsidRDefault="00CD2B1F">
            <w:pPr>
              <w:pStyle w:val="Akapitzlist"/>
              <w:spacing w:line="276" w:lineRule="auto"/>
              <w:ind w:left="0"/>
              <w:jc w:val="both"/>
              <w:rPr>
                <w:rFonts w:ascii="Calibri" w:hAnsi="Calibri" w:cs="Calibri"/>
                <w:b/>
                <w:sz w:val="20"/>
                <w:szCs w:val="20"/>
              </w:rPr>
            </w:pPr>
          </w:p>
        </w:tc>
      </w:tr>
    </w:tbl>
    <w:p w14:paraId="36BDB975" w14:textId="00F1D2E3" w:rsidR="00CD2B1F" w:rsidRDefault="001D48D7">
      <w:pPr>
        <w:spacing w:line="276" w:lineRule="auto"/>
        <w:ind w:left="709"/>
        <w:rPr>
          <w:rFonts w:ascii="Calibri" w:eastAsia="Calibri" w:hAnsi="Calibri" w:cs="Calibri"/>
          <w:strike/>
          <w:kern w:val="2"/>
          <w:sz w:val="20"/>
          <w:szCs w:val="20"/>
          <w:lang w:eastAsia="ar-SA"/>
        </w:rPr>
      </w:pPr>
      <w:r>
        <w:rPr>
          <w:rFonts w:ascii="Calibri" w:eastAsia="SimSun" w:hAnsi="Calibri" w:cs="Calibri"/>
          <w:kern w:val="2"/>
          <w:sz w:val="20"/>
          <w:szCs w:val="20"/>
          <w:lang w:eastAsia="hi-IN" w:bidi="hi-IN"/>
        </w:rPr>
        <w:t>Część I</w:t>
      </w:r>
      <w:r w:rsidR="00F50703">
        <w:rPr>
          <w:rFonts w:ascii="Calibri" w:eastAsia="SimSun" w:hAnsi="Calibri" w:cs="Calibri"/>
          <w:kern w:val="2"/>
          <w:sz w:val="20"/>
          <w:szCs w:val="20"/>
          <w:lang w:eastAsia="hi-IN" w:bidi="hi-IN"/>
        </w:rPr>
        <w:t>:</w:t>
      </w:r>
    </w:p>
    <w:p w14:paraId="278099F8" w14:textId="1D1807A6" w:rsidR="00CD2B1F" w:rsidRDefault="000A1A87">
      <w:pPr>
        <w:spacing w:line="276" w:lineRule="auto"/>
        <w:ind w:left="709"/>
        <w:rPr>
          <w:rFonts w:ascii="Calibri" w:eastAsia="SimSun" w:hAnsi="Calibri" w:cs="Calibri"/>
          <w:kern w:val="2"/>
          <w:sz w:val="20"/>
          <w:szCs w:val="20"/>
          <w:lang w:eastAsia="hi-IN" w:bidi="hi-IN"/>
        </w:rPr>
      </w:pPr>
      <w:r>
        <w:rPr>
          <w:rFonts w:ascii="Calibri" w:eastAsia="Calibri" w:hAnsi="Calibri" w:cs="Calibri"/>
          <w:kern w:val="2"/>
          <w:sz w:val="20"/>
          <w:szCs w:val="20"/>
          <w:lang w:eastAsia="ar-SA"/>
        </w:rPr>
        <w:t>Do</w:t>
      </w:r>
      <w:r w:rsidR="00263336">
        <w:rPr>
          <w:rFonts w:ascii="Calibri" w:eastAsia="Calibri" w:hAnsi="Calibri" w:cs="Calibri"/>
          <w:kern w:val="2"/>
          <w:sz w:val="20"/>
          <w:szCs w:val="20"/>
          <w:lang w:eastAsia="ar-SA"/>
        </w:rPr>
        <w:t xml:space="preserve"> dnia </w:t>
      </w:r>
      <w:r>
        <w:rPr>
          <w:rFonts w:ascii="Calibri" w:eastAsia="Calibri" w:hAnsi="Calibri" w:cs="Calibri"/>
          <w:kern w:val="2"/>
          <w:sz w:val="20"/>
          <w:szCs w:val="20"/>
          <w:lang w:eastAsia="ar-SA"/>
        </w:rPr>
        <w:t xml:space="preserve"> 15 czerwca 2026 r.</w:t>
      </w:r>
      <w:r w:rsidR="009458F8">
        <w:rPr>
          <w:rFonts w:eastAsia="Calibri" w:cs="Calibri"/>
          <w:b/>
          <w:sz w:val="20"/>
          <w:szCs w:val="20"/>
          <w:lang w:eastAsia="en-US"/>
        </w:rPr>
        <w:t xml:space="preserve"> </w:t>
      </w:r>
      <w:r w:rsidR="00F50703">
        <w:rPr>
          <w:rFonts w:ascii="Calibri" w:eastAsia="Calibri" w:hAnsi="Calibri" w:cs="Calibri"/>
          <w:kern w:val="2"/>
          <w:sz w:val="20"/>
          <w:szCs w:val="20"/>
          <w:lang w:eastAsia="ar-SA"/>
        </w:rPr>
        <w:t>– daty zostaną ustalone z wykonawcą przed zawarciem umowy.</w:t>
      </w:r>
    </w:p>
    <w:p w14:paraId="0B9F781E" w14:textId="5B612D12" w:rsidR="00CD2B1F" w:rsidRDefault="001D48D7">
      <w:pPr>
        <w:spacing w:line="276" w:lineRule="auto"/>
        <w:ind w:left="709"/>
        <w:rPr>
          <w:rFonts w:ascii="Calibri" w:eastAsia="Calibri" w:hAnsi="Calibri" w:cs="Calibri"/>
          <w:kern w:val="2"/>
          <w:sz w:val="20"/>
          <w:szCs w:val="20"/>
          <w:lang w:eastAsia="ar-SA"/>
        </w:rPr>
      </w:pPr>
      <w:r>
        <w:rPr>
          <w:rFonts w:ascii="Calibri" w:eastAsia="SimSun" w:hAnsi="Calibri" w:cs="Calibri"/>
          <w:kern w:val="2"/>
          <w:sz w:val="20"/>
          <w:szCs w:val="20"/>
          <w:lang w:eastAsia="hi-IN" w:bidi="hi-IN"/>
        </w:rPr>
        <w:t>Część II</w:t>
      </w:r>
      <w:r w:rsidR="00F50703">
        <w:rPr>
          <w:rFonts w:ascii="Calibri" w:eastAsia="SimSun" w:hAnsi="Calibri" w:cs="Calibri"/>
          <w:kern w:val="2"/>
          <w:sz w:val="20"/>
          <w:szCs w:val="20"/>
          <w:lang w:eastAsia="hi-IN" w:bidi="hi-IN"/>
        </w:rPr>
        <w:t xml:space="preserve">: </w:t>
      </w:r>
      <w:r w:rsidR="00F50703">
        <w:rPr>
          <w:rFonts w:ascii="Calibri" w:eastAsia="Calibri" w:hAnsi="Calibri" w:cs="Calibri"/>
          <w:kern w:val="2"/>
          <w:sz w:val="20"/>
          <w:szCs w:val="20"/>
          <w:lang w:eastAsia="ar-SA"/>
        </w:rPr>
        <w:t xml:space="preserve"> </w:t>
      </w:r>
    </w:p>
    <w:p w14:paraId="493C2652" w14:textId="26158B3F" w:rsidR="000A1A87" w:rsidRDefault="000A1A87" w:rsidP="000A1A87">
      <w:pPr>
        <w:spacing w:line="276" w:lineRule="auto"/>
        <w:ind w:left="709"/>
        <w:rPr>
          <w:rFonts w:ascii="Calibri" w:eastAsia="SimSun" w:hAnsi="Calibri" w:cs="Calibri"/>
          <w:kern w:val="2"/>
          <w:sz w:val="20"/>
          <w:szCs w:val="20"/>
          <w:lang w:eastAsia="hi-IN" w:bidi="hi-IN"/>
        </w:rPr>
      </w:pPr>
      <w:r>
        <w:rPr>
          <w:rFonts w:ascii="Calibri" w:eastAsia="Calibri" w:hAnsi="Calibri" w:cs="Calibri"/>
          <w:kern w:val="2"/>
          <w:sz w:val="20"/>
          <w:szCs w:val="20"/>
          <w:lang w:eastAsia="ar-SA"/>
        </w:rPr>
        <w:t xml:space="preserve">Do </w:t>
      </w:r>
      <w:r w:rsidR="00263336">
        <w:rPr>
          <w:rFonts w:ascii="Calibri" w:eastAsia="Calibri" w:hAnsi="Calibri" w:cs="Calibri"/>
          <w:kern w:val="2"/>
          <w:sz w:val="20"/>
          <w:szCs w:val="20"/>
          <w:lang w:eastAsia="ar-SA"/>
        </w:rPr>
        <w:t xml:space="preserve">dnia </w:t>
      </w:r>
      <w:r>
        <w:rPr>
          <w:rFonts w:ascii="Calibri" w:eastAsia="Calibri" w:hAnsi="Calibri" w:cs="Calibri"/>
          <w:kern w:val="2"/>
          <w:sz w:val="20"/>
          <w:szCs w:val="20"/>
          <w:lang w:eastAsia="ar-SA"/>
        </w:rPr>
        <w:t>15 czerwca 2026 r.</w:t>
      </w:r>
      <w:r>
        <w:rPr>
          <w:rFonts w:eastAsia="Calibri" w:cs="Calibri"/>
          <w:b/>
          <w:sz w:val="20"/>
          <w:szCs w:val="20"/>
          <w:lang w:eastAsia="en-US"/>
        </w:rPr>
        <w:t xml:space="preserve"> </w:t>
      </w:r>
      <w:r>
        <w:rPr>
          <w:rFonts w:ascii="Calibri" w:eastAsia="Calibri" w:hAnsi="Calibri" w:cs="Calibri"/>
          <w:kern w:val="2"/>
          <w:sz w:val="20"/>
          <w:szCs w:val="20"/>
          <w:lang w:eastAsia="ar-SA"/>
        </w:rPr>
        <w:t>– daty zostaną ustalone z wykonawcą przed zawarciem umowy.</w:t>
      </w:r>
    </w:p>
    <w:p w14:paraId="50A1B436" w14:textId="77777777" w:rsidR="00CD2B1F" w:rsidRDefault="00CD2B1F">
      <w:pPr>
        <w:spacing w:line="276" w:lineRule="auto"/>
        <w:rPr>
          <w:rFonts w:ascii="Calibri" w:eastAsia="SimSun" w:hAnsi="Calibri" w:cs="Calibri"/>
          <w:b/>
          <w:kern w:val="2"/>
          <w:sz w:val="20"/>
          <w:szCs w:val="20"/>
          <w:lang w:eastAsia="hi-IN" w:bidi="hi-IN"/>
        </w:rPr>
      </w:pPr>
    </w:p>
    <w:p w14:paraId="203DE4AF" w14:textId="77777777" w:rsidR="002A763A" w:rsidRDefault="002A763A">
      <w:pPr>
        <w:tabs>
          <w:tab w:val="left" w:pos="1485"/>
        </w:tabs>
        <w:spacing w:line="276" w:lineRule="auto"/>
        <w:jc w:val="both"/>
        <w:rPr>
          <w:rFonts w:ascii="Calibri" w:eastAsia="SimSun" w:hAnsi="Calibri" w:cs="Calibri"/>
          <w:b/>
          <w:kern w:val="2"/>
          <w:sz w:val="20"/>
          <w:szCs w:val="20"/>
          <w:lang w:eastAsia="hi-IN" w:bidi="hi-IN"/>
        </w:rPr>
      </w:pPr>
    </w:p>
    <w:p w14:paraId="0A461C16" w14:textId="77777777" w:rsidR="00CD2B1F" w:rsidRDefault="00CD2B1F">
      <w:pPr>
        <w:spacing w:line="276" w:lineRule="auto"/>
        <w:jc w:val="both"/>
        <w:textAlignment w:val="baseline"/>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A3142A3"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3EB02181" w14:textId="77777777" w:rsidR="00CD2B1F" w:rsidRDefault="00F50703">
            <w:pPr>
              <w:pStyle w:val="Akapitzlist"/>
              <w:numPr>
                <w:ilvl w:val="0"/>
                <w:numId w:val="11"/>
              </w:numPr>
              <w:spacing w:line="276" w:lineRule="auto"/>
              <w:ind w:left="349" w:hanging="283"/>
              <w:jc w:val="both"/>
              <w:textAlignment w:val="baseline"/>
              <w:rPr>
                <w:rFonts w:ascii="Calibri" w:hAnsi="Calibri" w:cs="Calibri"/>
                <w:b/>
                <w:sz w:val="20"/>
                <w:szCs w:val="20"/>
              </w:rPr>
            </w:pPr>
            <w:bookmarkStart w:id="7" w:name="_Hlk149480372"/>
            <w:bookmarkEnd w:id="7"/>
            <w:r>
              <w:rPr>
                <w:rFonts w:ascii="Calibri" w:hAnsi="Calibri" w:cs="Calibri"/>
                <w:b/>
                <w:sz w:val="20"/>
                <w:szCs w:val="20"/>
              </w:rPr>
              <w:t xml:space="preserve">PODSTAWY WYKLUCZENIA </w:t>
            </w:r>
          </w:p>
          <w:p w14:paraId="06021D78" w14:textId="77777777" w:rsidR="00CD2B1F" w:rsidRDefault="00CD2B1F">
            <w:pPr>
              <w:pStyle w:val="Akapitzlist"/>
              <w:spacing w:line="276" w:lineRule="auto"/>
              <w:ind w:left="0"/>
              <w:jc w:val="both"/>
              <w:rPr>
                <w:rFonts w:ascii="Calibri" w:hAnsi="Calibri" w:cs="Calibri"/>
                <w:b/>
                <w:sz w:val="20"/>
                <w:szCs w:val="20"/>
              </w:rPr>
            </w:pPr>
          </w:p>
        </w:tc>
      </w:tr>
    </w:tbl>
    <w:p w14:paraId="6ED629F9" w14:textId="77777777" w:rsidR="00CD2B1F" w:rsidRDefault="00F50703">
      <w:pPr>
        <w:pStyle w:val="Akapitzlist"/>
        <w:widowControl w:val="0"/>
        <w:numPr>
          <w:ilvl w:val="3"/>
          <w:numId w:val="23"/>
        </w:numPr>
        <w:autoSpaceDE w:val="0"/>
        <w:spacing w:line="276" w:lineRule="auto"/>
        <w:ind w:left="426"/>
        <w:jc w:val="both"/>
        <w:textAlignment w:val="baseline"/>
        <w:rPr>
          <w:rFonts w:ascii="Calibri" w:eastAsia="Calibri" w:hAnsi="Calibri" w:cs="Calibri"/>
          <w:b/>
          <w:bCs/>
          <w:sz w:val="20"/>
          <w:szCs w:val="20"/>
          <w:u w:val="single"/>
        </w:rPr>
      </w:pPr>
      <w:r>
        <w:rPr>
          <w:rFonts w:ascii="Calibri" w:eastAsia="Calibri" w:hAnsi="Calibri" w:cs="Calibri"/>
          <w:b/>
          <w:bCs/>
          <w:sz w:val="20"/>
          <w:szCs w:val="20"/>
          <w:u w:val="single"/>
        </w:rPr>
        <w:t>Z udziału w postępowaniu zostaną wykluczone:</w:t>
      </w:r>
    </w:p>
    <w:p w14:paraId="29152F98" w14:textId="77777777" w:rsidR="00CD2B1F" w:rsidRDefault="00F50703">
      <w:pPr>
        <w:pStyle w:val="Akapitzlist"/>
        <w:widowControl w:val="0"/>
        <w:autoSpaceDE w:val="0"/>
        <w:spacing w:line="276" w:lineRule="auto"/>
        <w:ind w:left="426"/>
        <w:jc w:val="both"/>
        <w:textAlignment w:val="baseline"/>
        <w:rPr>
          <w:rFonts w:ascii="Calibri" w:hAnsi="Calibri" w:cs="Calibri"/>
          <w:sz w:val="20"/>
          <w:szCs w:val="20"/>
        </w:rPr>
      </w:pPr>
      <w:r>
        <w:rPr>
          <w:rFonts w:ascii="Calibri" w:eastAsia="Calibri" w:hAnsi="Calibri" w:cs="Calibri"/>
          <w:b/>
          <w:bCs/>
          <w:sz w:val="20"/>
          <w:szCs w:val="20"/>
          <w:u w:val="single"/>
        </w:rPr>
        <w:t xml:space="preserve"> </w:t>
      </w:r>
    </w:p>
    <w:p w14:paraId="2CCF90B1" w14:textId="77777777" w:rsidR="00CD2B1F" w:rsidRPr="002A763A" w:rsidRDefault="00F50703">
      <w:pPr>
        <w:numPr>
          <w:ilvl w:val="5"/>
          <w:numId w:val="23"/>
        </w:numPr>
        <w:autoSpaceDE w:val="0"/>
        <w:spacing w:line="276" w:lineRule="auto"/>
        <w:ind w:left="709"/>
        <w:jc w:val="both"/>
        <w:rPr>
          <w:rFonts w:ascii="Calibri" w:hAnsi="Calibri" w:cs="Calibri"/>
          <w:sz w:val="20"/>
          <w:szCs w:val="20"/>
        </w:rPr>
      </w:pPr>
      <w:r w:rsidRPr="002A763A">
        <w:rPr>
          <w:rFonts w:ascii="Calibri" w:hAnsi="Calibri" w:cs="Calibri"/>
          <w:sz w:val="20"/>
          <w:szCs w:val="20"/>
        </w:rPr>
        <w:t>Wykonawców powiązanych osobowo i kapitałowo z Zamawiającym.</w:t>
      </w:r>
    </w:p>
    <w:p w14:paraId="043A314E" w14:textId="77777777" w:rsidR="00D5093B" w:rsidRDefault="00D5093B" w:rsidP="00D5093B">
      <w:pPr>
        <w:autoSpaceDE w:val="0"/>
        <w:spacing w:line="276" w:lineRule="auto"/>
        <w:jc w:val="both"/>
        <w:rPr>
          <w:rFonts w:ascii="Calibri" w:hAnsi="Calibri" w:cs="Calibri"/>
          <w:sz w:val="20"/>
          <w:szCs w:val="20"/>
          <w:highlight w:val="cyan"/>
        </w:rPr>
      </w:pPr>
    </w:p>
    <w:p w14:paraId="65B2A3E9" w14:textId="77777777" w:rsidR="00D5093B" w:rsidRPr="002A763A" w:rsidRDefault="00D5093B" w:rsidP="00D5093B">
      <w:pPr>
        <w:pStyle w:val="Akapitzlist"/>
        <w:widowControl w:val="0"/>
        <w:autoSpaceDE w:val="0"/>
        <w:autoSpaceDN w:val="0"/>
        <w:spacing w:line="276" w:lineRule="auto"/>
        <w:ind w:left="426"/>
        <w:jc w:val="both"/>
        <w:textAlignment w:val="baseline"/>
        <w:rPr>
          <w:rFonts w:ascii="Calibri" w:eastAsia="Calibri" w:hAnsi="Calibri" w:cs="Calibri"/>
          <w:kern w:val="3"/>
          <w:sz w:val="20"/>
          <w:szCs w:val="20"/>
          <w:u w:val="single"/>
        </w:rPr>
      </w:pPr>
      <w:r w:rsidRPr="002A763A">
        <w:rPr>
          <w:rFonts w:ascii="Calibri" w:eastAsia="Calibri" w:hAnsi="Calibri" w:cs="Calibri"/>
          <w:b/>
          <w:bCs/>
          <w:sz w:val="20"/>
          <w:szCs w:val="20"/>
          <w:u w:val="single"/>
        </w:rPr>
        <w:t>Podmioty powiązane osobowo i kapitałowo z Zamawiającym.</w:t>
      </w:r>
    </w:p>
    <w:p w14:paraId="11470E25" w14:textId="77777777" w:rsidR="00D5093B" w:rsidRPr="002A763A" w:rsidRDefault="00D5093B" w:rsidP="00D5093B">
      <w:pPr>
        <w:autoSpaceDE w:val="0"/>
        <w:autoSpaceDN w:val="0"/>
        <w:spacing w:line="276" w:lineRule="auto"/>
        <w:ind w:left="567"/>
        <w:jc w:val="both"/>
        <w:rPr>
          <w:rFonts w:ascii="Calibri" w:hAnsi="Calibri" w:cs="Calibri"/>
          <w:sz w:val="20"/>
          <w:szCs w:val="20"/>
          <w:lang w:eastAsia="pl-PL"/>
        </w:rPr>
      </w:pPr>
      <w:r w:rsidRPr="002A763A">
        <w:rPr>
          <w:rFonts w:ascii="Calibri" w:hAnsi="Calibri" w:cs="Calibri"/>
          <w:sz w:val="20"/>
          <w:szCs w:val="20"/>
          <w:lang w:eastAsia="pl-PL"/>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6DF65584"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bookmarkStart w:id="8" w:name="_Hlk146546580"/>
      <w:r w:rsidRPr="002A763A">
        <w:rPr>
          <w:rFonts w:ascii="Calibri" w:hAnsi="Calibri" w:cs="Calibri"/>
          <w:sz w:val="20"/>
          <w:szCs w:val="20"/>
        </w:rPr>
        <w:t>uczestniczeniu w spółce jako wspólnik spółki cywilnej lub spółki osobowej</w:t>
      </w:r>
    </w:p>
    <w:p w14:paraId="1E3B8C03"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 xml:space="preserve">posiadaniu co najmniej 10% udziałów lub akcji (o ile niższy próg nie wynika z przepisów prawa), </w:t>
      </w:r>
    </w:p>
    <w:p w14:paraId="6D7707A9"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pełnieniu funkcji członka organu nadzorczego lub zarządzającego, prokurenta, pełnomocnika,</w:t>
      </w:r>
    </w:p>
    <w:p w14:paraId="0A6DBD8F"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F0DBE70"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lastRenderedPageBreak/>
        <w:t>pozostawaniu z Wykonawcą w takim stosunku prawnym lub faktycznym, że istnieje uzasadniona wątpliwość co do ich bezstronności lub niezależności w związku z postępowaniem o udzielenie zamówienia.</w:t>
      </w:r>
    </w:p>
    <w:bookmarkEnd w:id="8"/>
    <w:p w14:paraId="3D4F9DF6" w14:textId="77777777" w:rsidR="00D5093B" w:rsidRPr="002A763A" w:rsidRDefault="00D5093B" w:rsidP="00D5093B">
      <w:pPr>
        <w:autoSpaceDE w:val="0"/>
        <w:autoSpaceDN w:val="0"/>
        <w:spacing w:line="276" w:lineRule="auto"/>
        <w:ind w:left="567"/>
        <w:jc w:val="both"/>
        <w:rPr>
          <w:rFonts w:ascii="Calibri" w:hAnsi="Calibri" w:cs="Calibri"/>
          <w:sz w:val="20"/>
          <w:szCs w:val="20"/>
          <w:u w:val="single"/>
          <w:lang w:eastAsia="pl-PL"/>
        </w:rPr>
      </w:pPr>
      <w:r w:rsidRPr="002A763A">
        <w:rPr>
          <w:rFonts w:ascii="Calibri" w:hAnsi="Calibri" w:cs="Calibri"/>
          <w:sz w:val="20"/>
          <w:szCs w:val="20"/>
          <w:u w:val="single"/>
          <w:lang w:eastAsia="pl-PL"/>
        </w:rPr>
        <w:t>Sposób dokonywania oceny: Ocena spełnienia powyższego wymogu nastąpi w formule „spełnia /nie spełnia”. Wymóg ten Zamawiający uzna za spełniony, jeżeli Wykonawca złoży stosowne oświadczenie (Załącznik nr 2 do zapytania ofertowego).</w:t>
      </w:r>
    </w:p>
    <w:p w14:paraId="103A6DD9" w14:textId="77777777" w:rsidR="00D5093B" w:rsidRDefault="00D5093B" w:rsidP="00D5093B">
      <w:pPr>
        <w:autoSpaceDE w:val="0"/>
        <w:spacing w:line="276" w:lineRule="auto"/>
        <w:jc w:val="both"/>
        <w:rPr>
          <w:rFonts w:ascii="Calibri" w:hAnsi="Calibri" w:cs="Calibri"/>
          <w:sz w:val="20"/>
          <w:szCs w:val="20"/>
          <w:highlight w:val="cyan"/>
        </w:rPr>
      </w:pPr>
    </w:p>
    <w:p w14:paraId="2C94DB6D" w14:textId="77777777" w:rsidR="00D5093B" w:rsidRPr="00884B5A" w:rsidRDefault="00D5093B" w:rsidP="00D5093B">
      <w:pPr>
        <w:autoSpaceDE w:val="0"/>
        <w:spacing w:line="276" w:lineRule="auto"/>
        <w:jc w:val="both"/>
        <w:rPr>
          <w:rFonts w:ascii="Calibri" w:hAnsi="Calibri" w:cs="Calibri"/>
          <w:sz w:val="20"/>
          <w:szCs w:val="20"/>
          <w:highlight w:val="cyan"/>
        </w:rPr>
      </w:pPr>
    </w:p>
    <w:p w14:paraId="31EEB22A" w14:textId="77777777" w:rsidR="00CD2B1F" w:rsidRDefault="00F50703">
      <w:pPr>
        <w:numPr>
          <w:ilvl w:val="5"/>
          <w:numId w:val="23"/>
        </w:numPr>
        <w:autoSpaceDE w:val="0"/>
        <w:spacing w:line="276" w:lineRule="auto"/>
        <w:ind w:left="709"/>
        <w:jc w:val="both"/>
        <w:rPr>
          <w:rFonts w:ascii="Calibri" w:eastAsia="Arial" w:hAnsi="Calibri" w:cs="Calibri"/>
          <w:sz w:val="20"/>
          <w:szCs w:val="20"/>
        </w:rPr>
      </w:pPr>
      <w:r>
        <w:rPr>
          <w:rFonts w:ascii="Calibri" w:hAnsi="Calibri" w:cs="Calibri"/>
          <w:sz w:val="20"/>
          <w:szCs w:val="20"/>
        </w:rPr>
        <w:t xml:space="preserve">Z postępowania o udzielenie zamówienia wyklucza się Wykonawców, w stosunku do których zachodzą okoliczności wskazane w </w:t>
      </w:r>
      <w:r>
        <w:rPr>
          <w:rFonts w:ascii="Calibri" w:hAnsi="Calibri" w:cs="Calibri"/>
          <w:bCs/>
          <w:sz w:val="20"/>
          <w:szCs w:val="20"/>
        </w:rPr>
        <w:t xml:space="preserve">art. 7 ust. 1 ustawy z dnia 13 kwietnia 2022 r. o </w:t>
      </w:r>
      <w:r>
        <w:rPr>
          <w:rFonts w:ascii="Calibri" w:hAnsi="Calibri" w:cs="Calibri"/>
          <w:sz w:val="20"/>
          <w:szCs w:val="20"/>
        </w:rPr>
        <w:t>szczególnych rozwiązaniach w zakresie przeciwdziałania wspieraniu agresji na Ukrainę oraz służących ochronie bezpieczeństwa narodowego (Dz. U. z 2025 r. poz. 514 z póź. zm).</w:t>
      </w:r>
    </w:p>
    <w:p w14:paraId="2D35C342" w14:textId="77777777" w:rsidR="00CD2B1F" w:rsidRDefault="00F50703">
      <w:pPr>
        <w:numPr>
          <w:ilvl w:val="0"/>
          <w:numId w:val="23"/>
        </w:numPr>
        <w:autoSpaceDE w:val="0"/>
        <w:spacing w:line="276" w:lineRule="auto"/>
        <w:ind w:left="709" w:hanging="567"/>
        <w:jc w:val="both"/>
        <w:rPr>
          <w:rFonts w:ascii="Calibri" w:eastAsia="Arial" w:hAnsi="Calibri" w:cs="Calibri"/>
          <w:sz w:val="20"/>
          <w:szCs w:val="20"/>
        </w:rPr>
      </w:pPr>
      <w:r>
        <w:rPr>
          <w:rFonts w:ascii="Calibri" w:eastAsia="Arial" w:hAnsi="Calibri" w:cs="Calibri"/>
          <w:sz w:val="20"/>
          <w:szCs w:val="20"/>
        </w:rPr>
        <w:t>Zakaz konfliktu interesów: w postępowaniu o udzielenie niniejszego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02909831" w14:textId="77777777" w:rsidR="00CD2B1F" w:rsidRDefault="00F50703">
      <w:pPr>
        <w:widowControl w:val="0"/>
        <w:pBdr>
          <w:top w:val="none" w:sz="0" w:space="0" w:color="000000"/>
          <w:left w:val="none" w:sz="0" w:space="0" w:color="000000"/>
          <w:bottom w:val="none" w:sz="0" w:space="0" w:color="000000"/>
          <w:right w:val="none" w:sz="0" w:space="0" w:color="000000"/>
        </w:pBdr>
        <w:spacing w:line="276" w:lineRule="auto"/>
        <w:ind w:left="709" w:right="117"/>
        <w:jc w:val="both"/>
        <w:rPr>
          <w:rFonts w:ascii="Calibri" w:eastAsia="Arial" w:hAnsi="Calibri" w:cs="Calibri"/>
          <w:sz w:val="20"/>
          <w:szCs w:val="20"/>
        </w:rPr>
      </w:pPr>
      <w:r>
        <w:rPr>
          <w:rFonts w:ascii="Calibri" w:eastAsia="Arial" w:hAnsi="Calibri" w:cs="Calibri"/>
          <w:sz w:val="20"/>
          <w:szCs w:val="20"/>
        </w:rPr>
        <w:t>W celu usunięcia konfliktu interesów zamówienie nie może być udzielone podmiotom powiązanym                              z Zamawiającym osobowo i kapitałowo.</w:t>
      </w:r>
    </w:p>
    <w:p w14:paraId="002B41C8" w14:textId="77777777" w:rsidR="00CD2B1F" w:rsidRDefault="00CD2B1F">
      <w:pPr>
        <w:autoSpaceDE w:val="0"/>
        <w:spacing w:line="276" w:lineRule="auto"/>
        <w:jc w:val="both"/>
        <w:rPr>
          <w:rFonts w:ascii="Calibri" w:eastAsia="Arial" w:hAnsi="Calibri" w:cs="Calibri"/>
          <w:sz w:val="20"/>
          <w:szCs w:val="20"/>
        </w:rPr>
      </w:pPr>
    </w:p>
    <w:p w14:paraId="6F4ED259" w14:textId="77777777" w:rsidR="002A763A" w:rsidRDefault="002A763A">
      <w:pPr>
        <w:autoSpaceDE w:val="0"/>
        <w:spacing w:line="276" w:lineRule="auto"/>
        <w:jc w:val="both"/>
        <w:rPr>
          <w:rFonts w:ascii="Calibri" w:eastAsia="Arial" w:hAnsi="Calibri" w:cs="Calibri"/>
          <w:sz w:val="20"/>
          <w:szCs w:val="20"/>
        </w:rPr>
      </w:pPr>
    </w:p>
    <w:p w14:paraId="3DE8A268" w14:textId="77777777" w:rsidR="002A763A" w:rsidRDefault="002A763A">
      <w:pPr>
        <w:autoSpaceDE w:val="0"/>
        <w:spacing w:line="276" w:lineRule="auto"/>
        <w:jc w:val="both"/>
        <w:rPr>
          <w:rFonts w:ascii="Calibri" w:eastAsia="Arial" w:hAnsi="Calibri" w:cs="Calibri"/>
          <w:sz w:val="20"/>
          <w:szCs w:val="20"/>
        </w:rPr>
      </w:pPr>
    </w:p>
    <w:p w14:paraId="20AB5636" w14:textId="77777777" w:rsidR="002A763A" w:rsidRDefault="002A763A">
      <w:pPr>
        <w:autoSpaceDE w:val="0"/>
        <w:spacing w:line="276" w:lineRule="auto"/>
        <w:jc w:val="both"/>
        <w:rPr>
          <w:rFonts w:ascii="Calibri" w:eastAsia="Arial" w:hAnsi="Calibri" w:cs="Calibri"/>
          <w:sz w:val="20"/>
          <w:szCs w:val="20"/>
        </w:rPr>
      </w:pPr>
    </w:p>
    <w:p w14:paraId="681714B4" w14:textId="77777777" w:rsidR="002A763A" w:rsidRDefault="002A763A">
      <w:pPr>
        <w:autoSpaceDE w:val="0"/>
        <w:spacing w:line="276" w:lineRule="auto"/>
        <w:jc w:val="both"/>
        <w:rPr>
          <w:rFonts w:ascii="Calibri" w:eastAsia="Arial" w:hAnsi="Calibri" w:cs="Calibri"/>
          <w:sz w:val="20"/>
          <w:szCs w:val="20"/>
        </w:rPr>
      </w:pPr>
    </w:p>
    <w:p w14:paraId="16874F0E" w14:textId="77777777" w:rsidR="00CD2B1F" w:rsidRDefault="00CD2B1F">
      <w:pPr>
        <w:autoSpaceDE w:val="0"/>
        <w:spacing w:line="276" w:lineRule="auto"/>
        <w:ind w:left="567"/>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1C873FF"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5FF09BCD" w14:textId="77777777" w:rsidR="00CD2B1F" w:rsidRDefault="00F50703">
            <w:pPr>
              <w:pStyle w:val="Akapitzlist"/>
              <w:spacing w:line="276" w:lineRule="auto"/>
              <w:ind w:left="0"/>
              <w:jc w:val="both"/>
              <w:textAlignment w:val="baseline"/>
              <w:rPr>
                <w:rFonts w:ascii="Calibri" w:hAnsi="Calibri" w:cs="Calibri"/>
                <w:b/>
                <w:sz w:val="20"/>
                <w:szCs w:val="20"/>
              </w:rPr>
            </w:pPr>
            <w:r>
              <w:rPr>
                <w:rFonts w:ascii="Calibri" w:hAnsi="Calibri" w:cs="Calibri"/>
                <w:b/>
                <w:sz w:val="20"/>
                <w:szCs w:val="20"/>
              </w:rPr>
              <w:t>VI.WARUNKI UDZIAŁU W POSTĘPOWANIU</w:t>
            </w:r>
          </w:p>
          <w:p w14:paraId="2C96019B" w14:textId="77777777" w:rsidR="00CD2B1F" w:rsidRDefault="00CD2B1F">
            <w:pPr>
              <w:pStyle w:val="Akapitzlist"/>
              <w:spacing w:line="276" w:lineRule="auto"/>
              <w:ind w:left="0"/>
              <w:jc w:val="both"/>
              <w:rPr>
                <w:rFonts w:ascii="Calibri" w:hAnsi="Calibri" w:cs="Calibri"/>
                <w:b/>
                <w:sz w:val="20"/>
                <w:szCs w:val="20"/>
              </w:rPr>
            </w:pPr>
          </w:p>
        </w:tc>
      </w:tr>
    </w:tbl>
    <w:p w14:paraId="5216CB90" w14:textId="77777777" w:rsidR="00CD2B1F" w:rsidRDefault="00CD2B1F">
      <w:pPr>
        <w:pStyle w:val="Standard"/>
        <w:spacing w:line="276" w:lineRule="auto"/>
        <w:ind w:right="20"/>
        <w:jc w:val="both"/>
        <w:rPr>
          <w:rFonts w:ascii="Calibri" w:hAnsi="Calibri" w:cs="Calibri"/>
          <w:sz w:val="20"/>
          <w:szCs w:val="20"/>
          <w:lang w:eastAsia="pl-PL"/>
        </w:rPr>
      </w:pPr>
    </w:p>
    <w:p w14:paraId="4F8C298E" w14:textId="77777777" w:rsidR="00CD2B1F" w:rsidRDefault="00CD2B1F">
      <w:pPr>
        <w:pStyle w:val="Standard"/>
        <w:spacing w:line="276" w:lineRule="auto"/>
        <w:ind w:right="20"/>
        <w:jc w:val="both"/>
        <w:rPr>
          <w:rFonts w:ascii="Calibri" w:hAnsi="Calibri" w:cs="Calibri"/>
          <w:sz w:val="20"/>
          <w:szCs w:val="20"/>
          <w:lang w:eastAsia="pl-PL"/>
        </w:rPr>
      </w:pPr>
    </w:p>
    <w:p w14:paraId="4F23090C" w14:textId="77777777" w:rsidR="00CD2B1F" w:rsidRDefault="00F50703">
      <w:pPr>
        <w:pStyle w:val="Standard"/>
        <w:numPr>
          <w:ilvl w:val="0"/>
          <w:numId w:val="24"/>
        </w:numPr>
        <w:spacing w:line="276" w:lineRule="auto"/>
        <w:ind w:left="426" w:right="20" w:hanging="426"/>
        <w:jc w:val="both"/>
        <w:rPr>
          <w:rFonts w:ascii="Calibri" w:hAnsi="Calibri" w:cs="Calibri"/>
          <w:sz w:val="20"/>
          <w:szCs w:val="20"/>
        </w:rPr>
      </w:pPr>
      <w:r>
        <w:rPr>
          <w:rFonts w:ascii="Calibri" w:eastAsia="Calibri" w:hAnsi="Calibri" w:cs="Calibri"/>
          <w:sz w:val="20"/>
          <w:szCs w:val="20"/>
          <w:lang w:eastAsia="pl-PL"/>
        </w:rPr>
        <w:t xml:space="preserve"> </w:t>
      </w:r>
      <w:r>
        <w:rPr>
          <w:rFonts w:ascii="Calibri" w:hAnsi="Calibri" w:cs="Calibri"/>
          <w:sz w:val="20"/>
          <w:szCs w:val="20"/>
        </w:rPr>
        <w:t>O udzielenie zamówienia mogą ubiegać się Wykonawcy, którzy nie podlegają wykluczeniu na zasadach określonych w</w:t>
      </w:r>
      <w:r>
        <w:rPr>
          <w:rFonts w:ascii="Calibri" w:hAnsi="Calibri" w:cs="Calibri"/>
          <w:i/>
          <w:iCs/>
          <w:sz w:val="20"/>
          <w:szCs w:val="20"/>
        </w:rPr>
        <w:t xml:space="preserve"> pkt.V podstawy wykluczenia</w:t>
      </w:r>
      <w:r>
        <w:rPr>
          <w:rFonts w:ascii="Calibri" w:hAnsi="Calibri" w:cs="Calibri"/>
          <w:sz w:val="20"/>
          <w:szCs w:val="20"/>
        </w:rPr>
        <w:t xml:space="preserve">  - niniejszego zapytania ofertowego  oraz spełniają określone przez Zamawiającego warunki</w:t>
      </w:r>
      <w:r>
        <w:rPr>
          <w:rFonts w:ascii="Calibri" w:hAnsi="Calibri" w:cs="Calibri"/>
          <w:b/>
          <w:sz w:val="20"/>
          <w:szCs w:val="20"/>
        </w:rPr>
        <w:t xml:space="preserve"> </w:t>
      </w:r>
      <w:r>
        <w:rPr>
          <w:rFonts w:ascii="Calibri" w:hAnsi="Calibri" w:cs="Calibri"/>
          <w:sz w:val="20"/>
          <w:szCs w:val="20"/>
        </w:rPr>
        <w:t>udziału w postępowaniu.</w:t>
      </w:r>
    </w:p>
    <w:p w14:paraId="0E1EF0BF" w14:textId="77777777" w:rsidR="00131A57" w:rsidRPr="00131A57" w:rsidRDefault="00131A57" w:rsidP="00131A57">
      <w:pPr>
        <w:pStyle w:val="Standard"/>
        <w:numPr>
          <w:ilvl w:val="0"/>
          <w:numId w:val="24"/>
        </w:numPr>
        <w:spacing w:line="276" w:lineRule="auto"/>
        <w:ind w:left="426" w:right="20" w:hanging="426"/>
        <w:jc w:val="both"/>
        <w:rPr>
          <w:rFonts w:ascii="Calibri" w:hAnsi="Calibri" w:cs="Calibri"/>
          <w:sz w:val="20"/>
          <w:szCs w:val="20"/>
        </w:rPr>
      </w:pPr>
      <w:r w:rsidRPr="00131A57">
        <w:rPr>
          <w:rFonts w:ascii="Calibri" w:hAnsi="Calibri" w:cs="Calibri"/>
          <w:sz w:val="20"/>
          <w:szCs w:val="20"/>
        </w:rPr>
        <w:t>O udzielenie zamówienia mogą ubiegać się Wykonawcy, którzy spełniają warunki dotyczące:</w:t>
      </w:r>
    </w:p>
    <w:p w14:paraId="54068BA1" w14:textId="77777777" w:rsidR="00131A57" w:rsidRPr="00CE7D36" w:rsidRDefault="00131A57" w:rsidP="00131A57">
      <w:pPr>
        <w:pStyle w:val="Tekstpodstawowy"/>
        <w:numPr>
          <w:ilvl w:val="0"/>
          <w:numId w:val="26"/>
        </w:numPr>
        <w:suppressAutoHyphens w:val="0"/>
        <w:autoSpaceDE w:val="0"/>
        <w:autoSpaceDN w:val="0"/>
        <w:spacing w:after="0" w:line="276" w:lineRule="auto"/>
        <w:ind w:left="714" w:hanging="357"/>
        <w:jc w:val="both"/>
        <w:textAlignment w:val="auto"/>
        <w:rPr>
          <w:rFonts w:ascii="Calibri" w:hAnsi="Calibri" w:cs="Calibri"/>
          <w:sz w:val="20"/>
          <w:szCs w:val="20"/>
        </w:rPr>
      </w:pPr>
      <w:r>
        <w:rPr>
          <w:rFonts w:ascii="Calibri" w:hAnsi="Calibri" w:cs="Calibri"/>
          <w:bCs/>
          <w:sz w:val="20"/>
          <w:szCs w:val="20"/>
        </w:rPr>
        <w:t xml:space="preserve"> </w:t>
      </w:r>
      <w:r w:rsidRPr="00CE7D36">
        <w:rPr>
          <w:rFonts w:ascii="Calibri" w:eastAsia="ArialMT" w:hAnsi="Calibri" w:cs="Calibri"/>
          <w:sz w:val="20"/>
          <w:szCs w:val="20"/>
        </w:rPr>
        <w:t>W odniesieniu do sytuacji ekonomicznej lub finansowej :  Zamawiający nie określa wymagań.</w:t>
      </w:r>
    </w:p>
    <w:p w14:paraId="1A277AD4" w14:textId="77777777" w:rsidR="00131A57" w:rsidRPr="00CE7D36" w:rsidRDefault="00131A57" w:rsidP="00131A57">
      <w:pPr>
        <w:pStyle w:val="Tekstpodstawowy"/>
        <w:numPr>
          <w:ilvl w:val="0"/>
          <w:numId w:val="26"/>
        </w:numPr>
        <w:suppressAutoHyphens w:val="0"/>
        <w:autoSpaceDE w:val="0"/>
        <w:autoSpaceDN w:val="0"/>
        <w:adjustRightInd w:val="0"/>
        <w:spacing w:after="0" w:line="276" w:lineRule="auto"/>
        <w:ind w:left="714" w:hanging="357"/>
        <w:jc w:val="both"/>
        <w:textAlignment w:val="auto"/>
        <w:rPr>
          <w:rFonts w:ascii="Calibri" w:eastAsia="ArialMT" w:hAnsi="Calibri" w:cs="Calibri"/>
          <w:sz w:val="20"/>
          <w:szCs w:val="20"/>
        </w:rPr>
      </w:pPr>
      <w:r w:rsidRPr="00CE7D36">
        <w:rPr>
          <w:rFonts w:ascii="Calibri" w:eastAsia="ArialMT" w:hAnsi="Calibri" w:cs="Calibri"/>
          <w:sz w:val="20"/>
          <w:szCs w:val="20"/>
        </w:rPr>
        <w:t>W odniesieniu do zdolności technicznej lub zawodowej: Zamawiający  określa warunki dotyczące niezbędnego wykształcenia, kwalifikacji zawodowych, doświadczenia, potencjału technicznego umożliwiające realizację zamówienia na odpowiednim poziomie jakości:</w:t>
      </w:r>
    </w:p>
    <w:p w14:paraId="3CC5141B" w14:textId="77777777" w:rsidR="00131A57" w:rsidRDefault="00131A57" w:rsidP="007707AA">
      <w:pPr>
        <w:widowControl w:val="0"/>
        <w:spacing w:line="276" w:lineRule="auto"/>
        <w:rPr>
          <w:rFonts w:ascii="Calibri" w:eastAsia="Calibri" w:hAnsi="Calibri" w:cs="Calibri"/>
          <w:sz w:val="20"/>
          <w:szCs w:val="20"/>
          <w:lang w:eastAsia="en-US"/>
        </w:rPr>
      </w:pPr>
      <w:bookmarkStart w:id="9" w:name="1._Wymogi_konieczne:"/>
      <w:bookmarkEnd w:id="9"/>
    </w:p>
    <w:p w14:paraId="6FA12FF0" w14:textId="77777777" w:rsidR="00131A57" w:rsidRDefault="00131A57" w:rsidP="007707AA">
      <w:pPr>
        <w:widowControl w:val="0"/>
        <w:spacing w:line="276" w:lineRule="auto"/>
        <w:rPr>
          <w:rFonts w:ascii="Calibri" w:eastAsia="Calibri" w:hAnsi="Calibri" w:cs="Calibri"/>
          <w:sz w:val="20"/>
          <w:szCs w:val="20"/>
          <w:lang w:eastAsia="en-US"/>
        </w:rPr>
      </w:pPr>
    </w:p>
    <w:p w14:paraId="06D2294D" w14:textId="77777777" w:rsidR="00967260" w:rsidRDefault="00967260" w:rsidP="007707AA">
      <w:pPr>
        <w:widowControl w:val="0"/>
        <w:spacing w:line="276" w:lineRule="auto"/>
        <w:rPr>
          <w:rFonts w:ascii="Calibri" w:eastAsia="Calibri" w:hAnsi="Calibri" w:cs="Calibri"/>
          <w:sz w:val="20"/>
          <w:szCs w:val="20"/>
          <w:lang w:eastAsia="en-US"/>
        </w:rPr>
      </w:pPr>
    </w:p>
    <w:p w14:paraId="47871663" w14:textId="77777777" w:rsidR="00967260" w:rsidRDefault="00967260" w:rsidP="007707AA">
      <w:pPr>
        <w:widowControl w:val="0"/>
        <w:spacing w:line="276" w:lineRule="auto"/>
        <w:rPr>
          <w:rFonts w:ascii="Calibri" w:eastAsia="Calibri" w:hAnsi="Calibri" w:cs="Calibri"/>
          <w:sz w:val="20"/>
          <w:szCs w:val="20"/>
          <w:lang w:eastAsia="en-US"/>
        </w:rPr>
      </w:pPr>
    </w:p>
    <w:p w14:paraId="24729C46" w14:textId="77777777" w:rsidR="00967260" w:rsidRDefault="00967260" w:rsidP="007707AA">
      <w:pPr>
        <w:widowControl w:val="0"/>
        <w:spacing w:line="276" w:lineRule="auto"/>
        <w:rPr>
          <w:rFonts w:ascii="Calibri" w:eastAsia="Calibri" w:hAnsi="Calibri" w:cs="Calibri"/>
          <w:sz w:val="20"/>
          <w:szCs w:val="20"/>
          <w:lang w:eastAsia="en-US"/>
        </w:rPr>
      </w:pPr>
    </w:p>
    <w:p w14:paraId="5BE1E7C5" w14:textId="77777777" w:rsidR="00967260" w:rsidRDefault="00967260" w:rsidP="007707AA">
      <w:pPr>
        <w:widowControl w:val="0"/>
        <w:spacing w:line="276" w:lineRule="auto"/>
        <w:rPr>
          <w:rFonts w:ascii="Calibri" w:eastAsia="Calibri" w:hAnsi="Calibri" w:cs="Calibri"/>
          <w:sz w:val="20"/>
          <w:szCs w:val="20"/>
          <w:lang w:eastAsia="en-US"/>
        </w:rPr>
      </w:pPr>
    </w:p>
    <w:p w14:paraId="04854F34" w14:textId="77777777" w:rsidR="00967260" w:rsidRDefault="00967260" w:rsidP="007707AA">
      <w:pPr>
        <w:widowControl w:val="0"/>
        <w:spacing w:line="276" w:lineRule="auto"/>
        <w:rPr>
          <w:rFonts w:ascii="Calibri" w:eastAsia="Calibri" w:hAnsi="Calibri" w:cs="Calibri"/>
          <w:sz w:val="20"/>
          <w:szCs w:val="20"/>
          <w:lang w:eastAsia="en-US"/>
        </w:rPr>
      </w:pPr>
    </w:p>
    <w:p w14:paraId="093C412E" w14:textId="77777777" w:rsidR="00967260" w:rsidRDefault="00967260" w:rsidP="007707AA">
      <w:pPr>
        <w:widowControl w:val="0"/>
        <w:spacing w:line="276" w:lineRule="auto"/>
        <w:rPr>
          <w:rFonts w:ascii="Calibri" w:eastAsia="Calibri" w:hAnsi="Calibri" w:cs="Calibri"/>
          <w:sz w:val="20"/>
          <w:szCs w:val="20"/>
          <w:lang w:eastAsia="en-US"/>
        </w:rPr>
      </w:pPr>
    </w:p>
    <w:p w14:paraId="679D3988" w14:textId="77777777" w:rsidR="00967260" w:rsidRDefault="00967260" w:rsidP="007707AA">
      <w:pPr>
        <w:widowControl w:val="0"/>
        <w:spacing w:line="276" w:lineRule="auto"/>
        <w:rPr>
          <w:rFonts w:ascii="Calibri" w:eastAsia="Calibri" w:hAnsi="Calibri" w:cs="Calibri"/>
          <w:sz w:val="20"/>
          <w:szCs w:val="20"/>
          <w:lang w:eastAsia="en-US"/>
        </w:rPr>
      </w:pPr>
    </w:p>
    <w:p w14:paraId="15B90C1E" w14:textId="3FD1698D" w:rsidR="007707AA" w:rsidRPr="00F50143" w:rsidRDefault="001D48D7" w:rsidP="007707AA">
      <w:pPr>
        <w:pStyle w:val="Tekstpodstawowy"/>
        <w:numPr>
          <w:ilvl w:val="4"/>
          <w:numId w:val="23"/>
        </w:numPr>
        <w:spacing w:after="0" w:line="276" w:lineRule="auto"/>
        <w:ind w:left="993"/>
        <w:rPr>
          <w:rFonts w:ascii="Calibri" w:hAnsi="Calibri" w:cs="Calibri"/>
          <w:sz w:val="20"/>
          <w:szCs w:val="20"/>
        </w:rPr>
      </w:pPr>
      <w:r>
        <w:rPr>
          <w:rFonts w:ascii="Calibri" w:hAnsi="Calibri" w:cs="Calibri"/>
          <w:sz w:val="20"/>
          <w:szCs w:val="20"/>
        </w:rPr>
        <w:t xml:space="preserve">Dla części </w:t>
      </w:r>
      <w:r w:rsidR="007707AA">
        <w:rPr>
          <w:rFonts w:ascii="Calibri" w:hAnsi="Calibri" w:cs="Calibri"/>
          <w:sz w:val="20"/>
          <w:szCs w:val="20"/>
        </w:rPr>
        <w:t>I:</w:t>
      </w:r>
    </w:p>
    <w:p w14:paraId="77128D2C" w14:textId="77777777" w:rsidR="007707AA" w:rsidRDefault="007707AA" w:rsidP="00F50143">
      <w:pPr>
        <w:widowControl w:val="0"/>
        <w:spacing w:line="276" w:lineRule="auto"/>
        <w:ind w:left="709"/>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1DBECC9E" w14:textId="7CE89968" w:rsidR="00C3156B" w:rsidRDefault="00C3156B" w:rsidP="00C3156B">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 wykształcenie średnie/wyższe, minimum 3-letni staż pracy jako trener w obszarze </w:t>
      </w:r>
      <w:r w:rsidRPr="00263336">
        <w:rPr>
          <w:rFonts w:ascii="Calibri" w:eastAsia="Calibri" w:hAnsi="Calibri" w:cs="Calibri"/>
          <w:sz w:val="20"/>
          <w:szCs w:val="20"/>
          <w:lang w:eastAsia="en-US"/>
        </w:rPr>
        <w:t>tożsamym</w:t>
      </w:r>
      <w:r>
        <w:rPr>
          <w:rFonts w:ascii="Calibri" w:eastAsia="Calibri" w:hAnsi="Calibri" w:cs="Calibri"/>
          <w:sz w:val="20"/>
          <w:szCs w:val="20"/>
          <w:lang w:eastAsia="en-US"/>
        </w:rPr>
        <w:t xml:space="preserve"> z przedmiotem zamówienia</w:t>
      </w:r>
      <w:r w:rsidR="004B03C3">
        <w:rPr>
          <w:rFonts w:ascii="Calibri" w:eastAsia="Calibri" w:hAnsi="Calibri" w:cs="Calibri"/>
          <w:sz w:val="20"/>
          <w:szCs w:val="20"/>
          <w:lang w:eastAsia="en-US"/>
        </w:rPr>
        <w:t xml:space="preserve"> dla części </w:t>
      </w:r>
      <w:r w:rsidR="00CE40DB">
        <w:rPr>
          <w:rFonts w:ascii="Calibri" w:eastAsia="Calibri" w:hAnsi="Calibri" w:cs="Calibri"/>
          <w:sz w:val="20"/>
          <w:szCs w:val="20"/>
          <w:lang w:eastAsia="en-US"/>
        </w:rPr>
        <w:t>I</w:t>
      </w:r>
      <w:r>
        <w:rPr>
          <w:rFonts w:ascii="Calibri" w:eastAsia="Calibri" w:hAnsi="Calibri" w:cs="Calibri"/>
          <w:sz w:val="20"/>
          <w:szCs w:val="20"/>
          <w:lang w:eastAsia="en-US"/>
        </w:rPr>
        <w:t xml:space="preserve">, w tym doświadczenie w pracy z osobami dorosłymi </w:t>
      </w:r>
    </w:p>
    <w:p w14:paraId="3BBC9826" w14:textId="77777777" w:rsidR="007707AA" w:rsidRDefault="007707AA" w:rsidP="00F50143">
      <w:pPr>
        <w:widowControl w:val="0"/>
        <w:spacing w:line="276" w:lineRule="auto"/>
        <w:ind w:left="709"/>
        <w:rPr>
          <w:rFonts w:ascii="Calibri" w:eastAsia="Calibri" w:hAnsi="Calibri" w:cs="Calibri"/>
          <w:sz w:val="20"/>
          <w:szCs w:val="20"/>
          <w:lang w:eastAsia="en-US"/>
        </w:rPr>
      </w:pPr>
    </w:p>
    <w:p w14:paraId="4D25BFF9" w14:textId="77777777" w:rsidR="00131A57" w:rsidRPr="00CE7D36" w:rsidRDefault="00131A57" w:rsidP="00F50143">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ww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3C4288F3" w14:textId="77777777" w:rsidR="00131A57" w:rsidRPr="00CE7D36" w:rsidRDefault="00131A57" w:rsidP="00F50143">
      <w:pPr>
        <w:pStyle w:val="Akapitzlist"/>
        <w:autoSpaceDN w:val="0"/>
        <w:spacing w:line="276" w:lineRule="auto"/>
        <w:ind w:left="709"/>
        <w:jc w:val="both"/>
        <w:rPr>
          <w:rFonts w:ascii="Calibri" w:hAnsi="Calibri" w:cs="Calibri"/>
          <w:kern w:val="3"/>
          <w:sz w:val="20"/>
          <w:szCs w:val="20"/>
          <w:lang w:eastAsia="ar-SA"/>
        </w:rPr>
      </w:pPr>
    </w:p>
    <w:p w14:paraId="5F8CB5C8" w14:textId="77777777" w:rsidR="00131A57" w:rsidRDefault="00131A57" w:rsidP="00F50143">
      <w:pPr>
        <w:widowControl w:val="0"/>
        <w:spacing w:line="276" w:lineRule="auto"/>
        <w:ind w:left="709"/>
        <w:rPr>
          <w:rFonts w:ascii="Calibri" w:hAnsi="Calibri" w:cs="Calibri"/>
          <w:kern w:val="3"/>
          <w:sz w:val="20"/>
          <w:szCs w:val="20"/>
          <w:lang w:eastAsia="ar-SA"/>
        </w:rPr>
      </w:pPr>
      <w:r w:rsidRPr="00CE7D36">
        <w:rPr>
          <w:rFonts w:ascii="Calibri" w:hAnsi="Calibri" w:cs="Calibri"/>
          <w:sz w:val="20"/>
          <w:szCs w:val="20"/>
        </w:rPr>
        <w:t xml:space="preserve">Sposób dokonywania oceny: Zamawiający dokona oceny spełnienia ww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34269BE3" w14:textId="77777777" w:rsidR="00F50143" w:rsidRDefault="00F50143" w:rsidP="00131A57">
      <w:pPr>
        <w:widowControl w:val="0"/>
        <w:spacing w:line="276" w:lineRule="auto"/>
        <w:rPr>
          <w:rFonts w:ascii="Calibri" w:eastAsia="Calibri" w:hAnsi="Calibri" w:cs="Calibri"/>
          <w:sz w:val="20"/>
          <w:szCs w:val="20"/>
          <w:lang w:eastAsia="en-US"/>
        </w:rPr>
      </w:pPr>
    </w:p>
    <w:p w14:paraId="48373253" w14:textId="77777777" w:rsidR="00F50143" w:rsidRDefault="00F50143" w:rsidP="00F50143">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08927259" w14:textId="5B4BBD38" w:rsidR="00131A57" w:rsidRDefault="00967260" w:rsidP="007707AA">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w:t>
      </w:r>
    </w:p>
    <w:p w14:paraId="75396BCA" w14:textId="77777777" w:rsidR="00131A57" w:rsidRDefault="00131A57" w:rsidP="007707AA">
      <w:pPr>
        <w:widowControl w:val="0"/>
        <w:spacing w:line="276" w:lineRule="auto"/>
        <w:rPr>
          <w:rFonts w:ascii="Calibri" w:eastAsia="Calibri" w:hAnsi="Calibri" w:cs="Calibri"/>
          <w:sz w:val="20"/>
          <w:szCs w:val="20"/>
          <w:lang w:eastAsia="en-US"/>
        </w:rPr>
      </w:pPr>
    </w:p>
    <w:p w14:paraId="554A2BBC" w14:textId="77777777" w:rsidR="001045E6" w:rsidRDefault="001045E6" w:rsidP="007707AA">
      <w:pPr>
        <w:widowControl w:val="0"/>
        <w:spacing w:line="276" w:lineRule="auto"/>
        <w:rPr>
          <w:rFonts w:ascii="Calibri" w:eastAsia="Calibri" w:hAnsi="Calibri" w:cs="Calibri"/>
          <w:sz w:val="20"/>
          <w:szCs w:val="20"/>
          <w:lang w:eastAsia="en-US"/>
        </w:rPr>
      </w:pPr>
    </w:p>
    <w:p w14:paraId="36E90BB6" w14:textId="0EC215AD" w:rsidR="007707AA" w:rsidRDefault="001D48D7" w:rsidP="00F50143">
      <w:pPr>
        <w:pStyle w:val="Tekstpodstawowy"/>
        <w:numPr>
          <w:ilvl w:val="4"/>
          <w:numId w:val="23"/>
        </w:numPr>
        <w:spacing w:after="0" w:line="276" w:lineRule="auto"/>
        <w:ind w:left="993"/>
        <w:rPr>
          <w:rFonts w:ascii="Calibri" w:hAnsi="Calibri" w:cs="Calibri"/>
          <w:sz w:val="20"/>
          <w:szCs w:val="20"/>
        </w:rPr>
      </w:pPr>
      <w:r>
        <w:rPr>
          <w:rFonts w:ascii="Calibri" w:hAnsi="Calibri" w:cs="Calibri"/>
          <w:sz w:val="20"/>
          <w:szCs w:val="20"/>
        </w:rPr>
        <w:t>Dla części I</w:t>
      </w:r>
      <w:r w:rsidR="007707AA">
        <w:rPr>
          <w:rFonts w:ascii="Calibri" w:hAnsi="Calibri" w:cs="Calibri"/>
          <w:sz w:val="20"/>
          <w:szCs w:val="20"/>
        </w:rPr>
        <w:t>I:</w:t>
      </w:r>
    </w:p>
    <w:p w14:paraId="25730B2D" w14:textId="77777777" w:rsidR="007707AA" w:rsidRDefault="007707AA" w:rsidP="007707AA">
      <w:pPr>
        <w:widowControl w:val="0"/>
        <w:spacing w:line="276" w:lineRule="auto"/>
        <w:rPr>
          <w:rFonts w:ascii="Calibri" w:eastAsia="Calibri" w:hAnsi="Calibri" w:cs="Calibri"/>
          <w:sz w:val="20"/>
          <w:szCs w:val="20"/>
          <w:lang w:eastAsia="en-US"/>
        </w:rPr>
      </w:pPr>
    </w:p>
    <w:p w14:paraId="498090D1" w14:textId="77777777" w:rsidR="007707AA" w:rsidRDefault="00F50143" w:rsidP="007707AA">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                 </w:t>
      </w:r>
      <w:r w:rsidR="007707AA">
        <w:rPr>
          <w:rFonts w:ascii="Calibri" w:eastAsia="Calibri" w:hAnsi="Calibri" w:cs="Calibri"/>
          <w:sz w:val="20"/>
          <w:szCs w:val="20"/>
          <w:lang w:eastAsia="en-US"/>
        </w:rPr>
        <w:t xml:space="preserve">Wymagane kompetencje trenera: </w:t>
      </w:r>
    </w:p>
    <w:p w14:paraId="6440891A" w14:textId="26058EC3" w:rsidR="00C3156B" w:rsidRDefault="00C3156B" w:rsidP="00C3156B">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 wykształcenie średnie/wyższe, minimum 3-letni staż pracy jako trener w obszarze </w:t>
      </w:r>
      <w:bookmarkStart w:id="10" w:name="_GoBack"/>
      <w:bookmarkEnd w:id="10"/>
      <w:r w:rsidRPr="00263336">
        <w:rPr>
          <w:rFonts w:ascii="Calibri" w:eastAsia="Calibri" w:hAnsi="Calibri" w:cs="Calibri"/>
          <w:sz w:val="20"/>
          <w:szCs w:val="20"/>
          <w:lang w:eastAsia="en-US"/>
        </w:rPr>
        <w:t>tożsamym</w:t>
      </w:r>
      <w:r>
        <w:rPr>
          <w:rFonts w:ascii="Calibri" w:eastAsia="Calibri" w:hAnsi="Calibri" w:cs="Calibri"/>
          <w:sz w:val="20"/>
          <w:szCs w:val="20"/>
          <w:lang w:eastAsia="en-US"/>
        </w:rPr>
        <w:t xml:space="preserve"> z przedmiotem zamówienia</w:t>
      </w:r>
      <w:r w:rsidR="004B03C3">
        <w:rPr>
          <w:rFonts w:ascii="Calibri" w:eastAsia="Calibri" w:hAnsi="Calibri" w:cs="Calibri"/>
          <w:sz w:val="20"/>
          <w:szCs w:val="20"/>
          <w:lang w:eastAsia="en-US"/>
        </w:rPr>
        <w:t xml:space="preserve"> dla części </w:t>
      </w:r>
      <w:r w:rsidR="00CE40DB">
        <w:rPr>
          <w:rFonts w:ascii="Calibri" w:eastAsia="Calibri" w:hAnsi="Calibri" w:cs="Calibri"/>
          <w:sz w:val="20"/>
          <w:szCs w:val="20"/>
          <w:lang w:eastAsia="en-US"/>
        </w:rPr>
        <w:t>II</w:t>
      </w:r>
      <w:r>
        <w:rPr>
          <w:rFonts w:ascii="Calibri" w:eastAsia="Calibri" w:hAnsi="Calibri" w:cs="Calibri"/>
          <w:sz w:val="20"/>
          <w:szCs w:val="20"/>
          <w:lang w:eastAsia="en-US"/>
        </w:rPr>
        <w:t xml:space="preserve">, w tym doświadczenie w pracy z osobami dorosłymi </w:t>
      </w:r>
    </w:p>
    <w:p w14:paraId="1AD888DC" w14:textId="77777777" w:rsidR="00131A57" w:rsidRDefault="00131A57" w:rsidP="007707AA">
      <w:pPr>
        <w:widowControl w:val="0"/>
        <w:spacing w:line="276" w:lineRule="auto"/>
        <w:rPr>
          <w:rFonts w:ascii="Calibri" w:eastAsia="Calibri" w:hAnsi="Calibri" w:cs="Calibri"/>
          <w:sz w:val="20"/>
          <w:szCs w:val="20"/>
          <w:lang w:eastAsia="en-US"/>
        </w:rPr>
      </w:pPr>
    </w:p>
    <w:p w14:paraId="00070E4F" w14:textId="77777777" w:rsidR="00131A57" w:rsidRPr="00CE7D36" w:rsidRDefault="00131A57" w:rsidP="00131A57">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ww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29BC8A86" w14:textId="77777777" w:rsidR="00131A57" w:rsidRPr="00CE7D36" w:rsidRDefault="00131A57" w:rsidP="00131A57">
      <w:pPr>
        <w:pStyle w:val="Akapitzlist"/>
        <w:autoSpaceDN w:val="0"/>
        <w:spacing w:line="276" w:lineRule="auto"/>
        <w:ind w:left="709"/>
        <w:jc w:val="both"/>
        <w:rPr>
          <w:rFonts w:ascii="Calibri" w:hAnsi="Calibri" w:cs="Calibri"/>
          <w:kern w:val="3"/>
          <w:sz w:val="20"/>
          <w:szCs w:val="20"/>
          <w:lang w:eastAsia="ar-SA"/>
        </w:rPr>
      </w:pPr>
    </w:p>
    <w:p w14:paraId="411AF565" w14:textId="77777777" w:rsidR="00131A57" w:rsidRDefault="00131A57" w:rsidP="00F50143">
      <w:pPr>
        <w:widowControl w:val="0"/>
        <w:spacing w:line="276" w:lineRule="auto"/>
        <w:ind w:left="709"/>
        <w:rPr>
          <w:rFonts w:ascii="Calibri" w:eastAsia="Calibri" w:hAnsi="Calibri" w:cs="Calibri"/>
          <w:sz w:val="20"/>
          <w:szCs w:val="20"/>
          <w:lang w:eastAsia="en-US"/>
        </w:rPr>
      </w:pPr>
      <w:r w:rsidRPr="00CE7D36">
        <w:rPr>
          <w:rFonts w:ascii="Calibri" w:hAnsi="Calibri" w:cs="Calibri"/>
          <w:sz w:val="20"/>
          <w:szCs w:val="20"/>
        </w:rPr>
        <w:t xml:space="preserve">Sposób dokonywania oceny: Zamawiający dokona oceny spełnienia ww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42450C71" w14:textId="77777777" w:rsidR="00131A57" w:rsidRDefault="00131A57" w:rsidP="007707AA">
      <w:pPr>
        <w:widowControl w:val="0"/>
        <w:spacing w:line="276" w:lineRule="auto"/>
        <w:rPr>
          <w:rFonts w:ascii="Calibri" w:eastAsia="Calibri" w:hAnsi="Calibri" w:cs="Calibri"/>
          <w:sz w:val="20"/>
          <w:szCs w:val="20"/>
          <w:lang w:eastAsia="en-US"/>
        </w:rPr>
      </w:pPr>
    </w:p>
    <w:p w14:paraId="6DFB2257" w14:textId="77777777" w:rsidR="00F50143" w:rsidRDefault="00F50143" w:rsidP="00F50143">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566154E5" w14:textId="77777777" w:rsidR="00131A57" w:rsidRDefault="00131A57" w:rsidP="007707AA">
      <w:pPr>
        <w:widowControl w:val="0"/>
        <w:spacing w:line="276" w:lineRule="auto"/>
        <w:rPr>
          <w:rFonts w:ascii="Calibri" w:eastAsia="Calibri" w:hAnsi="Calibri" w:cs="Calibri"/>
          <w:sz w:val="20"/>
          <w:szCs w:val="20"/>
          <w:lang w:eastAsia="en-US"/>
        </w:rPr>
      </w:pPr>
    </w:p>
    <w:p w14:paraId="6F02C79B" w14:textId="77777777" w:rsidR="00131A57" w:rsidRDefault="00131A57" w:rsidP="007707AA">
      <w:pPr>
        <w:widowControl w:val="0"/>
        <w:spacing w:line="276" w:lineRule="auto"/>
        <w:rPr>
          <w:rFonts w:ascii="Calibri" w:eastAsia="Calibri" w:hAnsi="Calibri" w:cs="Calibri"/>
          <w:sz w:val="20"/>
          <w:szCs w:val="20"/>
          <w:lang w:eastAsia="en-US"/>
        </w:rPr>
      </w:pPr>
    </w:p>
    <w:p w14:paraId="5D1A96D5" w14:textId="77777777" w:rsidR="002A763A" w:rsidRDefault="002A763A" w:rsidP="002A763A">
      <w:pPr>
        <w:widowControl w:val="0"/>
        <w:spacing w:line="276" w:lineRule="auto"/>
        <w:ind w:left="709"/>
        <w:jc w:val="both"/>
        <w:rPr>
          <w:rFonts w:ascii="Calibri" w:eastAsia="Calibri" w:hAnsi="Calibri" w:cs="Calibri"/>
          <w:sz w:val="20"/>
          <w:szCs w:val="20"/>
          <w:lang w:eastAsia="en-US"/>
        </w:rPr>
      </w:pPr>
    </w:p>
    <w:p w14:paraId="60194AB6" w14:textId="77777777" w:rsidR="002A763A" w:rsidRDefault="002A763A" w:rsidP="002A763A">
      <w:pPr>
        <w:widowControl w:val="0"/>
        <w:spacing w:line="276" w:lineRule="auto"/>
        <w:ind w:left="709"/>
        <w:jc w:val="both"/>
        <w:rPr>
          <w:rFonts w:ascii="Calibri" w:eastAsia="Calibri" w:hAnsi="Calibri" w:cs="Calibri"/>
          <w:sz w:val="20"/>
          <w:szCs w:val="20"/>
          <w:lang w:eastAsia="en-US"/>
        </w:rPr>
      </w:pPr>
    </w:p>
    <w:p w14:paraId="4BAEB159" w14:textId="77777777" w:rsidR="00CD2B1F" w:rsidRDefault="00CD2B1F">
      <w:pPr>
        <w:spacing w:line="276" w:lineRule="auto"/>
        <w:ind w:left="567"/>
        <w:jc w:val="both"/>
        <w:textAlignment w:val="baseline"/>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757193D6"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07D69381" w14:textId="77777777" w:rsidR="00CD2B1F" w:rsidRDefault="00F50703">
            <w:pPr>
              <w:pStyle w:val="Akapitzlist"/>
              <w:widowControl w:val="0"/>
              <w:tabs>
                <w:tab w:val="left" w:pos="426"/>
                <w:tab w:val="right" w:pos="2264"/>
              </w:tabs>
              <w:autoSpaceDE w:val="0"/>
              <w:spacing w:line="276" w:lineRule="auto"/>
              <w:ind w:left="0"/>
              <w:jc w:val="both"/>
              <w:textAlignment w:val="baseline"/>
              <w:rPr>
                <w:rFonts w:ascii="Calibri" w:eastAsia="Calibri" w:hAnsi="Calibri" w:cs="Calibri"/>
                <w:b/>
                <w:bCs/>
                <w:sz w:val="20"/>
                <w:szCs w:val="20"/>
              </w:rPr>
            </w:pPr>
            <w:bookmarkStart w:id="11" w:name="_Hlk149483143"/>
            <w:bookmarkEnd w:id="11"/>
            <w:r>
              <w:rPr>
                <w:rFonts w:ascii="Calibri" w:eastAsia="Calibri" w:hAnsi="Calibri" w:cs="Calibri"/>
                <w:b/>
                <w:bCs/>
                <w:sz w:val="20"/>
                <w:szCs w:val="20"/>
              </w:rPr>
              <w:t xml:space="preserve">VII.SPOSÓB POROZUMIEWANIA SIĘ ZAMAWIAJĄCEGO Z WYKONAWCAMI </w:t>
            </w:r>
          </w:p>
          <w:p w14:paraId="4DE56C1E" w14:textId="77777777" w:rsidR="00CD2B1F" w:rsidRDefault="00CD2B1F">
            <w:pPr>
              <w:pStyle w:val="Akapitzlist"/>
              <w:spacing w:line="276" w:lineRule="auto"/>
              <w:ind w:left="0"/>
              <w:jc w:val="both"/>
              <w:rPr>
                <w:rFonts w:ascii="Calibri" w:eastAsia="Calibri" w:hAnsi="Calibri" w:cs="Calibri"/>
                <w:b/>
                <w:bCs/>
                <w:sz w:val="20"/>
                <w:szCs w:val="20"/>
              </w:rPr>
            </w:pPr>
          </w:p>
        </w:tc>
      </w:tr>
    </w:tbl>
    <w:p w14:paraId="214169E3"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 xml:space="preserve">Postępowanie jest prowadzone w języku polskim w formie pisemnej. </w:t>
      </w:r>
    </w:p>
    <w:p w14:paraId="6587E7BA"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Komunikacja w niniejszym postępowaniu odbywa się za pomocą</w:t>
      </w:r>
      <w:hyperlink r:id="rId8" w:history="1">
        <w:r>
          <w:rPr>
            <w:rStyle w:val="Hipercze"/>
            <w:rFonts w:ascii="Calibri" w:hAnsi="Calibri" w:cs="Calibri"/>
            <w:color w:val="000000"/>
            <w:kern w:val="2"/>
            <w:sz w:val="20"/>
            <w:szCs w:val="20"/>
          </w:rPr>
          <w:t>www.bazakonkurencyjnosci.funduszeeuropejskie.gov.pl</w:t>
        </w:r>
      </w:hyperlink>
      <w:r>
        <w:rPr>
          <w:rFonts w:ascii="Calibri" w:hAnsi="Calibri" w:cs="Calibri"/>
          <w:kern w:val="2"/>
          <w:sz w:val="20"/>
          <w:szCs w:val="20"/>
        </w:rPr>
        <w:t xml:space="preserve"> z zastrzeżeniem pkt.7 </w:t>
      </w:r>
    </w:p>
    <w:p w14:paraId="29D1C89A"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 xml:space="preserve">Wykonawca może zwrócić się do Zamawiającego z wnioskiem o wyjaśnienie treści zapytania ofertowego. Zamawiający jest obowiązany udzielić wyjaśnień niezwłocznie, jednak nie później niż na 2 dni przed upływem terminu składania ofert, pod warunkiem, że wniosek o wyjaśnienie treści zapytania ofertowego wpłynął do Zamawiającego nie później niż do końca dnia, w którym upływa połowa wyznaczonego terminu składania ofert. Jeżeli wniosek o wyjaśnienie treści zapytania ofertowego wpłynął po upływie połowy </w:t>
      </w:r>
      <w:r>
        <w:rPr>
          <w:rFonts w:ascii="Calibri" w:hAnsi="Calibri" w:cs="Calibri"/>
          <w:kern w:val="2"/>
          <w:sz w:val="20"/>
          <w:szCs w:val="20"/>
        </w:rPr>
        <w:lastRenderedPageBreak/>
        <w:t>terminu składania ofert lub dotyczy udzielonych wyjaśnień, Zamawiający może udzielić wyjaśnień albo pozostawić wniosek bez rozpatrzenia. Przedłużenie terminu składania ofert nie wpływa na bieg terminu składania wniosku.</w:t>
      </w:r>
    </w:p>
    <w:p w14:paraId="70098359"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 xml:space="preserve">Wniosek o wyjaśnienie treści Zapytania ofertowego należy przesłać poprzez  Bazę Konkurencyjności. </w:t>
      </w:r>
    </w:p>
    <w:p w14:paraId="3800F182" w14:textId="77777777" w:rsidR="00CD2B1F" w:rsidRDefault="00F50703">
      <w:pPr>
        <w:widowControl w:val="0"/>
        <w:numPr>
          <w:ilvl w:val="0"/>
          <w:numId w:val="8"/>
        </w:numPr>
        <w:spacing w:line="276" w:lineRule="auto"/>
        <w:jc w:val="both"/>
        <w:textAlignment w:val="baseline"/>
        <w:rPr>
          <w:rFonts w:ascii="Calibri" w:hAnsi="Calibri" w:cs="Calibri"/>
          <w:sz w:val="20"/>
          <w:szCs w:val="20"/>
        </w:rPr>
      </w:pPr>
      <w:r>
        <w:rPr>
          <w:rFonts w:ascii="Calibri" w:hAnsi="Calibri" w:cs="Calibri"/>
          <w:kern w:val="2"/>
          <w:sz w:val="20"/>
          <w:szCs w:val="20"/>
        </w:rPr>
        <w:t xml:space="preserve">Odpowiedzi na wnioski o wyjaśnienie treści niniejszego zapytania ofertowego będą upubliczniane na </w:t>
      </w:r>
      <w:bookmarkStart w:id="12" w:name="_Hlk149486432"/>
      <w:r>
        <w:rPr>
          <w:rFonts w:ascii="Calibri" w:hAnsi="Calibri" w:cs="Calibri"/>
          <w:kern w:val="2"/>
          <w:sz w:val="20"/>
          <w:szCs w:val="20"/>
        </w:rPr>
        <w:t xml:space="preserve">stronie </w:t>
      </w:r>
      <w:bookmarkStart w:id="13" w:name="_Hlk149489930"/>
      <w:r>
        <w:fldChar w:fldCharType="begin"/>
      </w:r>
      <w:r>
        <w:instrText xml:space="preserve"> HYPERLINK "http://www.bazakonkurencyjnosci.funduszeeuropejskie.gov.pl/"</w:instrText>
      </w:r>
      <w:r>
        <w:fldChar w:fldCharType="separate"/>
      </w:r>
      <w:r>
        <w:rPr>
          <w:rStyle w:val="Hipercze"/>
          <w:rFonts w:ascii="Calibri" w:hAnsi="Calibri" w:cs="Calibri"/>
          <w:color w:val="000000"/>
          <w:kern w:val="2"/>
          <w:sz w:val="20"/>
          <w:szCs w:val="20"/>
        </w:rPr>
        <w:t>www.bazakonkurencyjnosci.funduszeeuropejskie.gov.pl</w:t>
      </w:r>
      <w:r>
        <w:fldChar w:fldCharType="end"/>
      </w:r>
      <w:r>
        <w:rPr>
          <w:rFonts w:ascii="Calibri" w:hAnsi="Calibri" w:cs="Calibri"/>
          <w:kern w:val="2"/>
          <w:sz w:val="20"/>
          <w:szCs w:val="20"/>
        </w:rPr>
        <w:t xml:space="preserve">. </w:t>
      </w:r>
      <w:bookmarkEnd w:id="12"/>
      <w:bookmarkEnd w:id="13"/>
    </w:p>
    <w:p w14:paraId="173DCB97" w14:textId="77777777" w:rsidR="00CD2B1F" w:rsidRDefault="00F50703">
      <w:pPr>
        <w:widowControl w:val="0"/>
        <w:numPr>
          <w:ilvl w:val="0"/>
          <w:numId w:val="8"/>
        </w:numPr>
        <w:spacing w:line="276" w:lineRule="auto"/>
        <w:jc w:val="both"/>
        <w:textAlignment w:val="baseline"/>
        <w:rPr>
          <w:rFonts w:ascii="Calibri" w:hAnsi="Calibri" w:cs="Calibri"/>
          <w:sz w:val="20"/>
          <w:szCs w:val="20"/>
        </w:rPr>
      </w:pPr>
      <w:r>
        <w:rPr>
          <w:rFonts w:ascii="Calibri" w:hAnsi="Calibri" w:cs="Calibri"/>
          <w:sz w:val="20"/>
          <w:szCs w:val="20"/>
        </w:rPr>
        <w:t xml:space="preserve">W uzasadnionych przypadkach Zamawiający może przed upływem terminu składania ofert zmienić treść niniejszego zapytania ofertowego. Dokonaną w ten sposób zmianę Zamawiający niezwłocznie zamieści na </w:t>
      </w:r>
      <w:r>
        <w:rPr>
          <w:rFonts w:ascii="Calibri" w:hAnsi="Calibri" w:cs="Calibri"/>
          <w:kern w:val="2"/>
          <w:sz w:val="20"/>
          <w:szCs w:val="20"/>
        </w:rPr>
        <w:t xml:space="preserve">stronie </w:t>
      </w:r>
      <w:hyperlink r:id="rId9" w:history="1">
        <w:r>
          <w:rPr>
            <w:rStyle w:val="Hipercze"/>
            <w:rFonts w:ascii="Calibri" w:hAnsi="Calibri" w:cs="Calibri"/>
            <w:color w:val="000000"/>
            <w:kern w:val="2"/>
            <w:sz w:val="20"/>
            <w:szCs w:val="20"/>
          </w:rPr>
          <w:t>www.bazakonkurencyjnosci.funduszeeuropejskie.gov.pl</w:t>
        </w:r>
      </w:hyperlink>
      <w:r>
        <w:rPr>
          <w:rFonts w:ascii="Calibri" w:hAnsi="Calibri" w:cs="Calibri"/>
          <w:kern w:val="2"/>
          <w:sz w:val="20"/>
          <w:szCs w:val="20"/>
        </w:rPr>
        <w:t xml:space="preserve">. </w:t>
      </w:r>
      <w:r>
        <w:rPr>
          <w:rFonts w:ascii="Calibri" w:hAnsi="Calibri" w:cs="Calibri"/>
          <w:sz w:val="20"/>
          <w:szCs w:val="20"/>
        </w:rPr>
        <w:t>Zmiana ta będzie wiążąca przy składaniu ofert.</w:t>
      </w:r>
    </w:p>
    <w:p w14:paraId="38B81EA5"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sz w:val="20"/>
          <w:szCs w:val="20"/>
        </w:rPr>
        <w:t xml:space="preserve">W szczególnie uzasadnionych przypadkach uniemożliwiających komunikację Wykonawcy i Zamawiającego za pośrednictwem </w:t>
      </w:r>
      <w:hyperlink r:id="rId10" w:history="1">
        <w:r>
          <w:rPr>
            <w:rStyle w:val="Hipercze"/>
            <w:rFonts w:ascii="Calibri" w:hAnsi="Calibri" w:cs="Calibri"/>
            <w:color w:val="000000"/>
            <w:kern w:val="2"/>
            <w:sz w:val="20"/>
            <w:szCs w:val="20"/>
          </w:rPr>
          <w:t>www.bazakonkurencyjnosci.funduszeeuropejskie.gov.pl</w:t>
        </w:r>
      </w:hyperlink>
      <w:r>
        <w:rPr>
          <w:rFonts w:ascii="Calibri" w:hAnsi="Calibri" w:cs="Calibri"/>
          <w:sz w:val="20"/>
          <w:szCs w:val="20"/>
        </w:rPr>
        <w:t xml:space="preserve">, Zamawiający dopuszcza komunikację za pomocą poczty elektronicznej na adres e-mail: </w:t>
      </w:r>
      <w:r>
        <w:rPr>
          <w:rFonts w:ascii="Calibri" w:eastAsia="Arial Unicode MS" w:hAnsi="Calibri" w:cs="Calibri"/>
          <w:sz w:val="20"/>
          <w:szCs w:val="20"/>
        </w:rPr>
        <w:t xml:space="preserve"> </w:t>
      </w:r>
      <w:r>
        <w:rPr>
          <w:rStyle w:val="Hipercze"/>
          <w:rFonts w:ascii="Calibri" w:hAnsi="Calibri" w:cs="Calibri"/>
          <w:iCs/>
          <w:color w:val="000000"/>
          <w:sz w:val="20"/>
          <w:szCs w:val="20"/>
        </w:rPr>
        <w:t xml:space="preserve">t.glinkowski@glinkowski-kancelaria.pl  - </w:t>
      </w:r>
      <w:r>
        <w:rPr>
          <w:rStyle w:val="Hipercze"/>
          <w:rFonts w:ascii="Calibri" w:hAnsi="Calibri" w:cs="Calibri"/>
          <w:iCs/>
          <w:color w:val="000000"/>
          <w:sz w:val="20"/>
          <w:szCs w:val="20"/>
          <w:u w:val="none"/>
        </w:rPr>
        <w:t>jako adresu wskazanego w bazie konkurencyjności do kontaktów Wykonawców z Zamawiającym</w:t>
      </w:r>
      <w:r>
        <w:rPr>
          <w:rFonts w:ascii="Calibri" w:hAnsi="Calibri" w:cs="Calibri"/>
          <w:sz w:val="20"/>
          <w:szCs w:val="20"/>
        </w:rPr>
        <w:t xml:space="preserve"> (nie dotyczy składania ofert/</w:t>
      </w:r>
      <w:r>
        <w:rPr>
          <w:rFonts w:ascii="Calibri" w:hAnsi="Calibri" w:cs="Calibri"/>
          <w:kern w:val="2"/>
          <w:sz w:val="20"/>
          <w:szCs w:val="20"/>
        </w:rPr>
        <w:t xml:space="preserve"> Wniosków o wyjaśnienie treści Zapytania ofertowego</w:t>
      </w:r>
      <w:r>
        <w:rPr>
          <w:rFonts w:ascii="Calibri" w:hAnsi="Calibri" w:cs="Calibri"/>
          <w:sz w:val="20"/>
          <w:szCs w:val="20"/>
        </w:rPr>
        <w:t>).</w:t>
      </w:r>
    </w:p>
    <w:p w14:paraId="0A7C8207" w14:textId="77777777" w:rsidR="00CD2B1F" w:rsidRDefault="00CD2B1F">
      <w:pPr>
        <w:widowControl w:val="0"/>
        <w:spacing w:line="276" w:lineRule="auto"/>
        <w:ind w:left="720"/>
        <w:jc w:val="both"/>
        <w:textAlignment w:val="baseline"/>
        <w:rPr>
          <w:rFonts w:ascii="Calibri" w:hAnsi="Calibri" w:cs="Calibri"/>
          <w:kern w:val="2"/>
          <w:sz w:val="20"/>
          <w:szCs w:val="20"/>
        </w:rPr>
      </w:pPr>
    </w:p>
    <w:p w14:paraId="6594F11A" w14:textId="77777777" w:rsidR="00CD2B1F" w:rsidRDefault="00CD2B1F">
      <w:pPr>
        <w:pStyle w:val="Akapitzlist"/>
        <w:spacing w:line="276" w:lineRule="auto"/>
        <w:ind w:left="716"/>
        <w:jc w:val="both"/>
        <w:rPr>
          <w:rFonts w:ascii="Calibri" w:eastAsia="Calibri" w:hAnsi="Calibri" w:cs="Calibri"/>
          <w:kern w:val="2"/>
          <w:sz w:val="20"/>
          <w:szCs w:val="20"/>
        </w:rPr>
      </w:pPr>
    </w:p>
    <w:p w14:paraId="1DF252E1" w14:textId="77777777" w:rsidR="00CD2B1F" w:rsidRDefault="00CD2B1F">
      <w:pPr>
        <w:pStyle w:val="Akapitzlist"/>
        <w:spacing w:line="276" w:lineRule="auto"/>
        <w:ind w:left="716"/>
        <w:jc w:val="both"/>
        <w:rPr>
          <w:rFonts w:ascii="Calibri" w:eastAsia="Calibri" w:hAnsi="Calibri" w:cs="Calibri"/>
          <w:sz w:val="20"/>
          <w:szCs w:val="20"/>
        </w:rPr>
      </w:pPr>
    </w:p>
    <w:p w14:paraId="746252CF" w14:textId="77777777" w:rsidR="00CD2B1F" w:rsidRDefault="00CD2B1F">
      <w:pPr>
        <w:pStyle w:val="Akapitzlist"/>
        <w:spacing w:line="276" w:lineRule="auto"/>
        <w:ind w:left="716"/>
        <w:jc w:val="both"/>
        <w:rPr>
          <w:rFonts w:ascii="Calibri" w:eastAsia="Calibri" w:hAnsi="Calibri" w:cs="Calibri"/>
          <w:sz w:val="20"/>
          <w:szCs w:val="20"/>
        </w:rPr>
      </w:pPr>
    </w:p>
    <w:p w14:paraId="7B0FBD91" w14:textId="77777777" w:rsidR="00CD2B1F" w:rsidRDefault="00CD2B1F">
      <w:pPr>
        <w:pStyle w:val="Akapitzlist"/>
        <w:spacing w:line="276" w:lineRule="auto"/>
        <w:ind w:left="716"/>
        <w:jc w:val="both"/>
        <w:rPr>
          <w:rFonts w:ascii="Calibri" w:eastAsia="Calibri" w:hAnsi="Calibri" w:cs="Calibri"/>
          <w:sz w:val="20"/>
          <w:szCs w:val="20"/>
        </w:rPr>
      </w:pPr>
    </w:p>
    <w:p w14:paraId="25E852F2" w14:textId="77777777" w:rsidR="00CD2B1F" w:rsidRDefault="00CD2B1F">
      <w:pPr>
        <w:pStyle w:val="Akapitzlist"/>
        <w:spacing w:line="276" w:lineRule="auto"/>
        <w:ind w:left="716"/>
        <w:jc w:val="both"/>
        <w:rPr>
          <w:rFonts w:ascii="Calibri" w:eastAsia="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05199310"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5CC2DDB6" w14:textId="77777777" w:rsidR="00CD2B1F" w:rsidRDefault="00F50703">
            <w:pPr>
              <w:pStyle w:val="Akapitzlist"/>
              <w:widowControl w:val="0"/>
              <w:tabs>
                <w:tab w:val="right" w:pos="567"/>
              </w:tabs>
              <w:autoSpaceDE w:val="0"/>
              <w:spacing w:line="276" w:lineRule="auto"/>
              <w:ind w:left="0"/>
              <w:jc w:val="both"/>
              <w:textAlignment w:val="baseline"/>
              <w:rPr>
                <w:rFonts w:ascii="Calibri" w:eastAsia="Calibri" w:hAnsi="Calibri" w:cs="Calibri"/>
                <w:b/>
                <w:sz w:val="20"/>
                <w:szCs w:val="20"/>
              </w:rPr>
            </w:pPr>
            <w:bookmarkStart w:id="14" w:name="_Hlk149484470"/>
            <w:bookmarkEnd w:id="14"/>
            <w:r>
              <w:rPr>
                <w:rFonts w:ascii="Calibri" w:hAnsi="Calibri" w:cs="Calibri"/>
                <w:b/>
                <w:sz w:val="20"/>
                <w:szCs w:val="20"/>
              </w:rPr>
              <w:t xml:space="preserve">VIII.TERMIN I SPOSÓB SKŁADANIA OFERT </w:t>
            </w:r>
          </w:p>
          <w:p w14:paraId="3AC07A1E" w14:textId="77777777" w:rsidR="00CD2B1F" w:rsidRDefault="00CD2B1F">
            <w:pPr>
              <w:pStyle w:val="Akapitzlist"/>
              <w:spacing w:line="276" w:lineRule="auto"/>
              <w:ind w:left="0"/>
              <w:jc w:val="both"/>
              <w:rPr>
                <w:rFonts w:ascii="Calibri" w:eastAsia="Calibri" w:hAnsi="Calibri" w:cs="Calibri"/>
                <w:b/>
                <w:sz w:val="20"/>
                <w:szCs w:val="20"/>
              </w:rPr>
            </w:pPr>
          </w:p>
        </w:tc>
      </w:tr>
    </w:tbl>
    <w:p w14:paraId="412B8F33" w14:textId="77777777" w:rsidR="00CD2B1F" w:rsidRDefault="00CD2B1F">
      <w:pPr>
        <w:spacing w:line="276" w:lineRule="auto"/>
        <w:jc w:val="both"/>
        <w:rPr>
          <w:rFonts w:ascii="Calibri" w:hAnsi="Calibri" w:cs="Calibri"/>
          <w:sz w:val="20"/>
          <w:szCs w:val="20"/>
        </w:rPr>
      </w:pPr>
    </w:p>
    <w:p w14:paraId="3F216ED2" w14:textId="77777777" w:rsidR="00CD2B1F" w:rsidRPr="004A77CC" w:rsidRDefault="00F50703">
      <w:pPr>
        <w:pStyle w:val="Akapitzlist"/>
        <w:widowControl w:val="0"/>
        <w:numPr>
          <w:ilvl w:val="3"/>
          <w:numId w:val="8"/>
        </w:numPr>
        <w:spacing w:line="276" w:lineRule="auto"/>
        <w:ind w:left="426" w:firstLine="0"/>
        <w:jc w:val="both"/>
        <w:textAlignment w:val="baseline"/>
        <w:rPr>
          <w:rFonts w:ascii="Calibri" w:hAnsi="Calibri" w:cs="Calibri"/>
          <w:b/>
          <w:bCs/>
          <w:sz w:val="20"/>
          <w:szCs w:val="20"/>
        </w:rPr>
      </w:pPr>
      <w:r w:rsidRPr="004A77CC">
        <w:rPr>
          <w:rFonts w:ascii="Calibri" w:hAnsi="Calibri" w:cs="Calibri"/>
          <w:sz w:val="20"/>
          <w:szCs w:val="20"/>
        </w:rPr>
        <w:t xml:space="preserve">Ofertę należy złożyć za pomocą portalu  </w:t>
      </w:r>
      <w:r w:rsidRPr="004A77CC">
        <w:rPr>
          <w:rFonts w:ascii="Calibri" w:hAnsi="Calibri" w:cs="Calibri"/>
          <w:i/>
          <w:sz w:val="20"/>
          <w:szCs w:val="20"/>
        </w:rPr>
        <w:t>Baza Konkurencyjności.</w:t>
      </w:r>
      <w:r w:rsidRPr="004A77CC">
        <w:rPr>
          <w:rFonts w:ascii="Calibri" w:hAnsi="Calibri" w:cs="Calibri"/>
          <w:sz w:val="20"/>
          <w:szCs w:val="20"/>
        </w:rPr>
        <w:t xml:space="preserve"> </w:t>
      </w:r>
      <w:hyperlink r:id="rId11" w:history="1">
        <w:r w:rsidRPr="004A77CC">
          <w:rPr>
            <w:rStyle w:val="Hipercze"/>
            <w:rFonts w:ascii="Calibri" w:hAnsi="Calibri" w:cs="Calibri"/>
            <w:color w:val="000000"/>
            <w:sz w:val="20"/>
            <w:szCs w:val="20"/>
          </w:rPr>
          <w:t>https://bazakonkurencyjnosci.funduszeeuropejskie.gov.pl/</w:t>
        </w:r>
      </w:hyperlink>
      <w:r w:rsidRPr="004A77CC">
        <w:rPr>
          <w:rFonts w:ascii="Calibri" w:hAnsi="Calibri" w:cs="Calibri"/>
          <w:sz w:val="20"/>
          <w:szCs w:val="20"/>
        </w:rPr>
        <w:t xml:space="preserve"> w terminie do dnia:</w:t>
      </w:r>
    </w:p>
    <w:p w14:paraId="00A53939" w14:textId="4A07C2E4" w:rsidR="00CD2B1F" w:rsidRPr="00157CF3" w:rsidRDefault="00967260" w:rsidP="00157CF3">
      <w:pPr>
        <w:pStyle w:val="Akapitzlist"/>
        <w:widowControl w:val="0"/>
        <w:spacing w:line="276" w:lineRule="auto"/>
        <w:ind w:left="426"/>
        <w:jc w:val="both"/>
        <w:textAlignment w:val="baseline"/>
        <w:rPr>
          <w:rFonts w:ascii="Calibri" w:hAnsi="Calibri" w:cs="Calibri"/>
          <w:b/>
          <w:bCs/>
          <w:sz w:val="20"/>
          <w:szCs w:val="20"/>
        </w:rPr>
      </w:pPr>
      <w:r>
        <w:rPr>
          <w:rFonts w:ascii="Calibri" w:hAnsi="Calibri" w:cs="Calibri"/>
          <w:b/>
          <w:bCs/>
          <w:sz w:val="20"/>
          <w:szCs w:val="20"/>
        </w:rPr>
        <w:t xml:space="preserve">09 kwietnia </w:t>
      </w:r>
      <w:r w:rsidR="00B433A2" w:rsidRPr="00157CF3">
        <w:rPr>
          <w:rFonts w:ascii="Calibri" w:hAnsi="Calibri" w:cs="Calibri"/>
          <w:b/>
          <w:bCs/>
          <w:sz w:val="20"/>
          <w:szCs w:val="20"/>
        </w:rPr>
        <w:t>2026</w:t>
      </w:r>
      <w:r w:rsidR="00F50703" w:rsidRPr="00157CF3">
        <w:rPr>
          <w:rFonts w:ascii="Calibri" w:hAnsi="Calibri" w:cs="Calibri"/>
          <w:b/>
          <w:bCs/>
          <w:sz w:val="20"/>
          <w:szCs w:val="20"/>
        </w:rPr>
        <w:t xml:space="preserve"> r. godzina 09:00</w:t>
      </w:r>
    </w:p>
    <w:p w14:paraId="5D90E565" w14:textId="77777777" w:rsidR="00CD2B1F" w:rsidRDefault="00F50703">
      <w:pPr>
        <w:pStyle w:val="Akapitzlist"/>
        <w:widowControl w:val="0"/>
        <w:spacing w:line="276" w:lineRule="auto"/>
        <w:ind w:left="709" w:hanging="283"/>
        <w:jc w:val="both"/>
        <w:textAlignment w:val="baseline"/>
        <w:rPr>
          <w:rFonts w:ascii="Calibri" w:hAnsi="Calibri" w:cs="Calibri"/>
          <w:sz w:val="20"/>
          <w:szCs w:val="20"/>
        </w:rPr>
      </w:pPr>
      <w:r>
        <w:rPr>
          <w:rFonts w:ascii="Calibri" w:hAnsi="Calibri" w:cs="Calibri"/>
          <w:sz w:val="20"/>
          <w:szCs w:val="20"/>
        </w:rPr>
        <w:t>2.</w:t>
      </w:r>
      <w:r>
        <w:rPr>
          <w:rFonts w:ascii="Calibri" w:hAnsi="Calibri" w:cs="Calibri"/>
          <w:b/>
          <w:bCs/>
          <w:sz w:val="20"/>
          <w:szCs w:val="20"/>
        </w:rPr>
        <w:t xml:space="preserve">     </w:t>
      </w:r>
      <w:r>
        <w:rPr>
          <w:rFonts w:ascii="Calibri" w:hAnsi="Calibri" w:cs="Calibri"/>
          <w:sz w:val="20"/>
          <w:szCs w:val="20"/>
        </w:rPr>
        <w:t>Oferty złożone po terminie lub nie spełniające wymagań nie będą rozpatrywane.</w:t>
      </w:r>
    </w:p>
    <w:p w14:paraId="1ABD3B8C" w14:textId="77777777" w:rsidR="00CD2B1F" w:rsidRDefault="00F50703">
      <w:pPr>
        <w:pStyle w:val="Akapitzlist"/>
        <w:spacing w:line="276" w:lineRule="auto"/>
        <w:ind w:left="426"/>
        <w:jc w:val="both"/>
        <w:rPr>
          <w:rFonts w:ascii="Calibri" w:hAnsi="Calibri" w:cs="Calibri"/>
          <w:sz w:val="20"/>
          <w:szCs w:val="20"/>
        </w:rPr>
      </w:pPr>
      <w:r>
        <w:rPr>
          <w:rFonts w:ascii="Calibri" w:hAnsi="Calibri" w:cs="Calibri"/>
          <w:sz w:val="20"/>
          <w:szCs w:val="20"/>
        </w:rPr>
        <w:t>3</w:t>
      </w:r>
      <w:r>
        <w:rPr>
          <w:rFonts w:ascii="Calibri" w:hAnsi="Calibri" w:cs="Calibri"/>
          <w:b/>
          <w:bCs/>
          <w:sz w:val="20"/>
          <w:szCs w:val="20"/>
        </w:rPr>
        <w:t xml:space="preserve">.    </w:t>
      </w:r>
      <w:r>
        <w:rPr>
          <w:rFonts w:ascii="Calibri" w:eastAsia="Calibri" w:hAnsi="Calibri" w:cs="Calibri"/>
          <w:kern w:val="2"/>
          <w:sz w:val="20"/>
          <w:szCs w:val="20"/>
        </w:rPr>
        <w:t xml:space="preserve">Wykonawca może, przed upływem terminu składania ofert, zmienić, wycofać lub uzupełnić ofertę. </w:t>
      </w:r>
      <w:r>
        <w:rPr>
          <w:rFonts w:ascii="Calibri" w:eastAsia="Calibri" w:hAnsi="Calibri" w:cs="Calibri"/>
          <w:kern w:val="2"/>
          <w:sz w:val="20"/>
          <w:szCs w:val="20"/>
          <w:shd w:val="clear" w:color="auto" w:fill="FFFFFF"/>
        </w:rPr>
        <w:t>Zmiany, uzupełnienie lub wniosek o wycofanie oferty muszą być doręczone Zamawiającemu</w:t>
      </w:r>
      <w:r>
        <w:rPr>
          <w:rFonts w:ascii="Calibri" w:eastAsia="Calibri" w:hAnsi="Calibri" w:cs="Calibri"/>
          <w:kern w:val="2"/>
          <w:sz w:val="20"/>
          <w:szCs w:val="20"/>
        </w:rPr>
        <w:t xml:space="preserve"> poprzez Bazę Konkurencyjności  przed </w:t>
      </w:r>
      <w:r>
        <w:rPr>
          <w:rFonts w:ascii="Calibri" w:eastAsia="Calibri" w:hAnsi="Calibri" w:cs="Calibri"/>
          <w:kern w:val="2"/>
          <w:sz w:val="20"/>
          <w:szCs w:val="20"/>
          <w:shd w:val="clear" w:color="auto" w:fill="FFFFFF"/>
        </w:rPr>
        <w:t xml:space="preserve">upływem terminu składania ofert. </w:t>
      </w:r>
    </w:p>
    <w:p w14:paraId="68A21F5B" w14:textId="77777777" w:rsidR="00CD2B1F" w:rsidRDefault="00F50703">
      <w:pPr>
        <w:pStyle w:val="Akapitzlist"/>
        <w:widowControl w:val="0"/>
        <w:spacing w:line="276" w:lineRule="auto"/>
        <w:ind w:left="426"/>
        <w:jc w:val="both"/>
        <w:textAlignment w:val="baseline"/>
        <w:rPr>
          <w:rFonts w:ascii="Calibri" w:eastAsia="Calibri" w:hAnsi="Calibri" w:cs="Calibri"/>
          <w:kern w:val="2"/>
          <w:sz w:val="20"/>
          <w:szCs w:val="20"/>
        </w:rPr>
      </w:pPr>
      <w:r>
        <w:rPr>
          <w:rFonts w:ascii="Calibri" w:hAnsi="Calibri" w:cs="Calibri"/>
          <w:sz w:val="20"/>
          <w:szCs w:val="20"/>
        </w:rPr>
        <w:t>4</w:t>
      </w:r>
      <w:r>
        <w:rPr>
          <w:rFonts w:ascii="Calibri" w:hAnsi="Calibri" w:cs="Calibri"/>
          <w:b/>
          <w:bCs/>
          <w:sz w:val="20"/>
          <w:szCs w:val="20"/>
        </w:rPr>
        <w:t xml:space="preserve">.     </w:t>
      </w:r>
      <w:r>
        <w:rPr>
          <w:rFonts w:ascii="Calibri" w:hAnsi="Calibri" w:cs="Calibri"/>
          <w:sz w:val="20"/>
          <w:szCs w:val="20"/>
        </w:rPr>
        <w:t xml:space="preserve">Okres związania ofertą wynosi 30 dni licząc od upływu terminu składania ofert. </w:t>
      </w:r>
      <w:r>
        <w:rPr>
          <w:rFonts w:ascii="Calibri" w:eastAsia="Calibri" w:hAnsi="Calibri" w:cs="Calibri"/>
          <w:kern w:val="2"/>
          <w:sz w:val="20"/>
          <w:szCs w:val="20"/>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p>
    <w:p w14:paraId="2E99DA6C" w14:textId="77777777" w:rsidR="00CD2B1F" w:rsidRDefault="00F50703">
      <w:pPr>
        <w:pStyle w:val="Akapitzlist"/>
        <w:widowControl w:val="0"/>
        <w:spacing w:line="276" w:lineRule="auto"/>
        <w:ind w:left="426"/>
        <w:jc w:val="both"/>
        <w:textAlignment w:val="baseline"/>
        <w:rPr>
          <w:rFonts w:ascii="Calibri" w:eastAsia="Calibri" w:hAnsi="Calibri" w:cs="Calibri"/>
          <w:b/>
          <w:bCs/>
          <w:kern w:val="2"/>
          <w:sz w:val="20"/>
          <w:szCs w:val="20"/>
          <w:u w:val="single"/>
        </w:rPr>
      </w:pPr>
      <w:r>
        <w:rPr>
          <w:rFonts w:ascii="Calibri" w:eastAsia="Calibri" w:hAnsi="Calibri" w:cs="Calibri"/>
          <w:kern w:val="2"/>
          <w:sz w:val="20"/>
          <w:szCs w:val="20"/>
        </w:rPr>
        <w:t>5.Oferta składana przez Wykonawcę powinna być sporządzona na formularzu stanowiącym Załącznik nr 1 do zapytania ofertowego „Wzór Formularza oferty”. Zamawiający zaleca wykorzystanie formularzy załączonych do niniejszego Zapytania ofertowego. Dopuszcza się złożenie załączników opracowanych przez Wykonawcę samodzielnie, pod  warunkiem, że będą one zawierały wszystkie wymagane informacje i oświadczenia zawarte w formularzach Zamawiającego.</w:t>
      </w:r>
    </w:p>
    <w:p w14:paraId="5F5D3E72" w14:textId="77777777" w:rsidR="00CD2B1F" w:rsidRDefault="00F50703">
      <w:pPr>
        <w:pStyle w:val="Akapitzlist"/>
        <w:widowControl w:val="0"/>
        <w:spacing w:line="276" w:lineRule="auto"/>
        <w:ind w:left="709"/>
        <w:jc w:val="both"/>
        <w:textAlignment w:val="baseline"/>
        <w:rPr>
          <w:rFonts w:ascii="Calibri" w:eastAsia="Calibri" w:hAnsi="Calibri" w:cs="Calibri"/>
          <w:b/>
          <w:bCs/>
          <w:kern w:val="2"/>
          <w:sz w:val="20"/>
          <w:szCs w:val="20"/>
          <w:u w:val="single"/>
        </w:rPr>
      </w:pPr>
      <w:r>
        <w:rPr>
          <w:rFonts w:ascii="Calibri" w:eastAsia="Calibri" w:hAnsi="Calibri" w:cs="Calibri"/>
          <w:b/>
          <w:bCs/>
          <w:kern w:val="2"/>
          <w:sz w:val="20"/>
          <w:szCs w:val="20"/>
          <w:u w:val="single"/>
        </w:rPr>
        <w:t>Na ofertę składają się następujące dokumenty :</w:t>
      </w:r>
    </w:p>
    <w:p w14:paraId="173173C2" w14:textId="77777777" w:rsidR="00CD2B1F" w:rsidRDefault="00CD2B1F">
      <w:pPr>
        <w:pStyle w:val="Akapitzlist"/>
        <w:widowControl w:val="0"/>
        <w:spacing w:line="276" w:lineRule="auto"/>
        <w:ind w:left="709"/>
        <w:jc w:val="both"/>
        <w:textAlignment w:val="baseline"/>
        <w:rPr>
          <w:rFonts w:ascii="Calibri" w:eastAsia="Calibri" w:hAnsi="Calibri" w:cs="Calibri"/>
          <w:b/>
          <w:bCs/>
          <w:kern w:val="2"/>
          <w:sz w:val="20"/>
          <w:szCs w:val="20"/>
          <w:u w:val="single"/>
        </w:rPr>
      </w:pPr>
    </w:p>
    <w:tbl>
      <w:tblPr>
        <w:tblW w:w="0" w:type="auto"/>
        <w:tblInd w:w="745" w:type="dxa"/>
        <w:tblLayout w:type="fixed"/>
        <w:tblLook w:val="0000" w:firstRow="0" w:lastRow="0" w:firstColumn="0" w:lastColumn="0" w:noHBand="0" w:noVBand="0"/>
      </w:tblPr>
      <w:tblGrid>
        <w:gridCol w:w="561"/>
        <w:gridCol w:w="8080"/>
      </w:tblGrid>
      <w:tr w:rsidR="00CD2B1F" w14:paraId="5C5C09D0"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5F3292DF"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L.p.</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14:paraId="32395419"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 xml:space="preserve">Oferta: </w:t>
            </w:r>
          </w:p>
        </w:tc>
      </w:tr>
      <w:tr w:rsidR="00CD2B1F" w14:paraId="38124881"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51F15C62"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1.</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14:paraId="3372040D" w14:textId="77777777" w:rsidR="00CD2B1F" w:rsidRDefault="00F50703">
            <w:pPr>
              <w:pStyle w:val="Akapitzlist"/>
              <w:widowControl w:val="0"/>
              <w:spacing w:line="276" w:lineRule="auto"/>
              <w:ind w:left="0"/>
              <w:jc w:val="both"/>
              <w:textAlignment w:val="baseline"/>
            </w:pPr>
            <w:r>
              <w:rPr>
                <w:rFonts w:ascii="Calibri" w:hAnsi="Calibri" w:cs="Calibri"/>
                <w:b/>
                <w:kern w:val="2"/>
                <w:sz w:val="20"/>
                <w:szCs w:val="20"/>
              </w:rPr>
              <w:t xml:space="preserve">Formularz oferty – załącznik nr 1 </w:t>
            </w:r>
          </w:p>
        </w:tc>
      </w:tr>
      <w:tr w:rsidR="00CD2B1F" w14:paraId="054233E9"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30745847"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2.</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14:paraId="7A6B6658" w14:textId="77777777" w:rsidR="00CD2B1F" w:rsidRDefault="00F50703">
            <w:pPr>
              <w:widowControl w:val="0"/>
              <w:spacing w:line="276" w:lineRule="auto"/>
              <w:textAlignment w:val="baseline"/>
            </w:pPr>
            <w:r>
              <w:rPr>
                <w:rFonts w:ascii="Calibri" w:hAnsi="Calibri" w:cs="Calibri"/>
                <w:b/>
                <w:bCs/>
                <w:sz w:val="20"/>
                <w:szCs w:val="20"/>
              </w:rPr>
              <w:t>Oświadczenie Wykonawcy o niepodleganiu wykluczeniu</w:t>
            </w:r>
            <w:r>
              <w:rPr>
                <w:rFonts w:ascii="Calibri" w:hAnsi="Calibri" w:cs="Calibri"/>
                <w:sz w:val="20"/>
                <w:szCs w:val="20"/>
              </w:rPr>
              <w:t xml:space="preserve"> – </w:t>
            </w:r>
            <w:r>
              <w:rPr>
                <w:rFonts w:ascii="Calibri" w:hAnsi="Calibri" w:cs="Calibri"/>
                <w:b/>
                <w:sz w:val="20"/>
                <w:szCs w:val="20"/>
              </w:rPr>
              <w:t>załącznik nr 2</w:t>
            </w:r>
            <w:r>
              <w:rPr>
                <w:rFonts w:ascii="Calibri" w:hAnsi="Calibri" w:cs="Calibri"/>
                <w:sz w:val="20"/>
                <w:szCs w:val="20"/>
              </w:rPr>
              <w:t xml:space="preserve"> </w:t>
            </w:r>
          </w:p>
        </w:tc>
      </w:tr>
    </w:tbl>
    <w:p w14:paraId="57CE2186" w14:textId="77777777" w:rsidR="00CD2B1F" w:rsidRDefault="00CD2B1F">
      <w:pPr>
        <w:pStyle w:val="Akapitzlist"/>
        <w:widowControl w:val="0"/>
        <w:spacing w:line="276" w:lineRule="auto"/>
        <w:ind w:left="709"/>
        <w:jc w:val="both"/>
        <w:textAlignment w:val="baseline"/>
        <w:rPr>
          <w:rFonts w:ascii="Calibri" w:eastAsia="Calibri" w:hAnsi="Calibri" w:cs="Calibri"/>
          <w:b/>
          <w:bCs/>
          <w:kern w:val="2"/>
          <w:sz w:val="20"/>
          <w:szCs w:val="20"/>
          <w:u w:val="single"/>
        </w:rPr>
      </w:pPr>
    </w:p>
    <w:p w14:paraId="19E8EE25" w14:textId="77777777" w:rsidR="00CD2B1F" w:rsidRDefault="00CD2B1F">
      <w:pPr>
        <w:spacing w:line="276" w:lineRule="auto"/>
        <w:jc w:val="both"/>
        <w:rPr>
          <w:rFonts w:ascii="Calibri" w:eastAsia="Calibri" w:hAnsi="Calibri" w:cs="Calibri"/>
          <w:b/>
          <w:bCs/>
          <w:kern w:val="2"/>
          <w:sz w:val="20"/>
          <w:szCs w:val="20"/>
          <w:u w:val="single"/>
          <w:lang w:eastAsia="ar-SA"/>
        </w:rPr>
      </w:pPr>
    </w:p>
    <w:p w14:paraId="1804BA77"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r>
        <w:rPr>
          <w:rFonts w:ascii="Calibri" w:eastAsia="Calibri" w:hAnsi="Calibri" w:cs="Calibri"/>
          <w:kern w:val="2"/>
          <w:sz w:val="20"/>
          <w:szCs w:val="20"/>
        </w:rPr>
        <w:t>6. Oferta oraz składane łącznie z nią oświadczenia muszą być podpisane przez osobę/y uprawnione do reprezentowania Wykonawcy zgodnie z dokumentem rejestrowym, a podpisy muszą umożliwić identyfikację tożsamości osób je składających tj. np. podpis powinien być złożony wraz z imienną pieczątką lub podpis powinien być czytelny z podaniem imienia i nazwiska. W przypadku podpisania oferty przez pełnomocnika/osobę upoważnioną, pełnomocnictwo/upoważnienie należy dołączyć do oferty. W przypadku gdy Wykonawca nie jest zarejestrowany w Krajowym Rejestrze Sądowym lub Centralnej Ewidencji i Informacji o Działalności Gospodarczej do oferty należy dołączyć inny dokument rejestrowy, z którego wynika prawo do reprezentacji podmiotu. W przypadku spółki cywilnej należy dołączyć kopię umowy spółki jeśli dokumenty nie zostały podpisane przez wszystkich wspólników.</w:t>
      </w:r>
    </w:p>
    <w:p w14:paraId="0872237A" w14:textId="77777777" w:rsidR="00CD2B1F" w:rsidRDefault="00F50703">
      <w:pPr>
        <w:pStyle w:val="Akapitzlist"/>
        <w:widowControl w:val="0"/>
        <w:spacing w:line="276" w:lineRule="auto"/>
        <w:ind w:left="426"/>
        <w:jc w:val="both"/>
        <w:textAlignment w:val="baseline"/>
        <w:rPr>
          <w:rFonts w:ascii="Calibri" w:hAnsi="Calibri" w:cs="Calibri"/>
          <w:sz w:val="20"/>
          <w:szCs w:val="20"/>
        </w:rPr>
      </w:pPr>
      <w:r>
        <w:rPr>
          <w:rFonts w:ascii="Calibri" w:hAnsi="Calibri" w:cs="Calibri"/>
          <w:sz w:val="20"/>
          <w:szCs w:val="20"/>
          <w:shd w:val="clear" w:color="auto" w:fill="FFFFFF"/>
        </w:rPr>
        <w:t>7.W przypadku wspólnego ubiegania się o udzielenie zamówienia Wykonawcy tworzą konsorcjum, w ramach którego muszą ustanowić pełnomocnika do reprezentowania ich w postępowaniu albo reprezentowania ich w postępowaniu i zawarcia umowy.</w:t>
      </w:r>
    </w:p>
    <w:p w14:paraId="1DC7B44C"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r>
        <w:rPr>
          <w:rFonts w:ascii="Calibri" w:hAnsi="Calibri" w:cs="Calibri"/>
          <w:sz w:val="20"/>
          <w:szCs w:val="20"/>
        </w:rPr>
        <w:t>8.Z treści pełnomocnictwa winno wynikać prawo pełnomocnika do reprezentowania Wykonawcy w postępowaniu o udzielenie zamówienia (należy m.in. nazwę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p>
    <w:p w14:paraId="115C8B33"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bookmarkStart w:id="15" w:name="_Hlk110950347"/>
      <w:r>
        <w:rPr>
          <w:rFonts w:ascii="Calibri" w:hAnsi="Calibri" w:cs="Calibri"/>
          <w:sz w:val="20"/>
          <w:szCs w:val="20"/>
          <w:shd w:val="clear" w:color="auto" w:fill="FFFFFF"/>
        </w:rPr>
        <w:t>9.Każdy z Wykonawców wspólnie ubiegających się o udzielenie zamówienia obowiązany jest wykazać, poprzez złożenia oświadczenia, że nie podlega wykluczeniu postępowania  o którym mowa w pkt. V niniejszego zapytania.</w:t>
      </w:r>
    </w:p>
    <w:bookmarkEnd w:id="15"/>
    <w:p w14:paraId="2654D0DC"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r>
        <w:rPr>
          <w:rFonts w:ascii="Calibri" w:hAnsi="Calibri" w:cs="Calibri"/>
          <w:sz w:val="20"/>
          <w:szCs w:val="20"/>
          <w:shd w:val="clear" w:color="auto" w:fill="FFFFFF"/>
        </w:rPr>
        <w:t>10.Wszelka korespondencja oraz rozliczenia dokonywane będą z Wykonawcą występującym jako pełnomocnik pozostałych (lider konsorcjum).</w:t>
      </w:r>
    </w:p>
    <w:p w14:paraId="1EDD5DA4" w14:textId="77777777" w:rsidR="00CD2B1F" w:rsidRDefault="00F50703">
      <w:pPr>
        <w:pStyle w:val="Akapitzlist"/>
        <w:widowControl w:val="0"/>
        <w:spacing w:line="276" w:lineRule="auto"/>
        <w:ind w:left="426"/>
        <w:jc w:val="both"/>
        <w:textAlignment w:val="baseline"/>
        <w:rPr>
          <w:rFonts w:ascii="Calibri" w:eastAsia="Calibri" w:hAnsi="Calibri" w:cs="Calibri"/>
          <w:sz w:val="20"/>
          <w:szCs w:val="20"/>
        </w:rPr>
      </w:pPr>
      <w:r>
        <w:rPr>
          <w:rFonts w:ascii="Calibri" w:hAnsi="Calibri" w:cs="Calibri"/>
          <w:sz w:val="20"/>
          <w:szCs w:val="20"/>
          <w:shd w:val="clear" w:color="auto" w:fill="FFFFFF"/>
        </w:rPr>
        <w:t>11.Wykonawcy wspólnie ubiegający się o udzielenie zamówienia składają łącznie jeden Formularz Ofertowy.</w:t>
      </w:r>
    </w:p>
    <w:p w14:paraId="2D5E2EA0" w14:textId="77777777" w:rsidR="00CD2B1F" w:rsidRDefault="00F50703">
      <w:pPr>
        <w:pStyle w:val="Akapitzlist"/>
        <w:widowControl w:val="0"/>
        <w:spacing w:line="276" w:lineRule="auto"/>
        <w:ind w:left="426"/>
        <w:jc w:val="both"/>
        <w:textAlignment w:val="baseline"/>
        <w:rPr>
          <w:rFonts w:ascii="Calibri" w:hAnsi="Calibri" w:cs="Calibri"/>
          <w:sz w:val="20"/>
          <w:szCs w:val="20"/>
        </w:rPr>
      </w:pPr>
      <w:r>
        <w:rPr>
          <w:rFonts w:ascii="Calibri" w:eastAsia="Calibri" w:hAnsi="Calibri" w:cs="Calibri"/>
          <w:sz w:val="20"/>
          <w:szCs w:val="20"/>
        </w:rPr>
        <w:t>12.Każdy Wykonawca może złożyć tylko jedną ofertę, w formie pisemnej pod rygorem nieważności, czytelnie, w języku polskim.</w:t>
      </w:r>
    </w:p>
    <w:p w14:paraId="112F85FF" w14:textId="77777777" w:rsidR="00CD2B1F" w:rsidRDefault="00F50703">
      <w:pPr>
        <w:pStyle w:val="Akapitzlist"/>
        <w:widowControl w:val="0"/>
        <w:spacing w:line="276" w:lineRule="auto"/>
        <w:ind w:left="426"/>
        <w:jc w:val="both"/>
        <w:textAlignment w:val="baseline"/>
        <w:rPr>
          <w:rFonts w:ascii="Calibri" w:hAnsi="Calibri" w:cs="Calibri"/>
          <w:kern w:val="2"/>
          <w:sz w:val="20"/>
          <w:szCs w:val="20"/>
        </w:rPr>
      </w:pPr>
      <w:r>
        <w:rPr>
          <w:rFonts w:ascii="Calibri" w:hAnsi="Calibri" w:cs="Calibri"/>
          <w:sz w:val="20"/>
          <w:szCs w:val="20"/>
        </w:rPr>
        <w:t>13.Wykonawca ponosi samodzielnie wszelkie koszty związane z przygotowaniem i złożeniem oferty, niezależnie od wyniku postępowania. Wykonawca zobowiązuje  się nie wnosić jakichkolwiek roszczeń z tego tytułu względem Zamawiającego.</w:t>
      </w:r>
    </w:p>
    <w:p w14:paraId="67344141" w14:textId="77777777" w:rsidR="00CD2B1F" w:rsidRDefault="00F50703">
      <w:pPr>
        <w:pStyle w:val="Akapitzlist"/>
        <w:widowControl w:val="0"/>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14.Wykonawca w ofercie może zastrzec informacje stanowiące tajemnicę przedsiębiorstwa w rozumieniu ustawy z dnia 16 kwietnia 1993 r. o zwalczaniu nieuczciwej konkurencji (Dz.U. 2022 poz. 1233.). Zamawiający nie ujawni informacji stanowiących tajemnicę przedsiębiorstwa w rozumieniu przepisów o zwalczaniu nieuczciwej konkurencji, jeżeli Wykonawca, nie później niż w terminie składania ofert, zastrzegł, że nie mogą być one udostępniane.</w:t>
      </w:r>
    </w:p>
    <w:p w14:paraId="5AB84E9A" w14:textId="77777777" w:rsidR="00CD2B1F" w:rsidRDefault="00F50703">
      <w:pPr>
        <w:pStyle w:val="Akapitzlist"/>
        <w:widowControl w:val="0"/>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15.Zastrzegając informacje w ofercie, Wykonawca winien mieć na względzie, że zastrzeżona informacja ma charakter tajemnicy przedsiębiorstwa, jeśli spełnia łącznie trzy warunki:</w:t>
      </w:r>
    </w:p>
    <w:p w14:paraId="6BAC4AAD" w14:textId="77777777" w:rsidR="00CD2B1F" w:rsidRDefault="00F50703">
      <w:pPr>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 ma charakter techniczny, technologiczny, organizacyjny przedsiębiorstwa lub posiada wartość gospodarczą,</w:t>
      </w:r>
    </w:p>
    <w:p w14:paraId="4BB9BBCB" w14:textId="77777777" w:rsidR="00CD2B1F" w:rsidRDefault="00F50703">
      <w:pPr>
        <w:spacing w:line="276" w:lineRule="auto"/>
        <w:ind w:left="426"/>
        <w:jc w:val="both"/>
        <w:textAlignment w:val="baseline"/>
        <w:rPr>
          <w:rFonts w:ascii="Calibri" w:eastAsia="Calibri" w:hAnsi="Calibri" w:cs="Calibri"/>
          <w:kern w:val="2"/>
          <w:sz w:val="20"/>
          <w:szCs w:val="20"/>
        </w:rPr>
      </w:pPr>
      <w:r>
        <w:rPr>
          <w:rFonts w:ascii="Calibri" w:hAnsi="Calibri" w:cs="Calibri"/>
          <w:kern w:val="2"/>
          <w:sz w:val="20"/>
          <w:szCs w:val="20"/>
        </w:rPr>
        <w:t>- nie została ujawniona do wiadomości publicznej tzn. nie jest znana ogółowi lub osobom, które ze względu na prowadzoną działalność są zainteresowane jej posiadaniem,</w:t>
      </w:r>
    </w:p>
    <w:p w14:paraId="2F6638C8" w14:textId="77777777" w:rsidR="00CD2B1F" w:rsidRDefault="00F50703">
      <w:pPr>
        <w:spacing w:line="276" w:lineRule="auto"/>
        <w:ind w:left="426"/>
        <w:jc w:val="both"/>
        <w:textAlignment w:val="baseline"/>
        <w:rPr>
          <w:rFonts w:ascii="Calibri" w:hAnsi="Calibri" w:cs="Calibri"/>
          <w:kern w:val="2"/>
          <w:sz w:val="20"/>
          <w:szCs w:val="20"/>
        </w:rPr>
      </w:pPr>
      <w:r>
        <w:rPr>
          <w:rFonts w:ascii="Calibri" w:eastAsia="Calibri" w:hAnsi="Calibri" w:cs="Calibri"/>
          <w:kern w:val="2"/>
          <w:sz w:val="20"/>
          <w:szCs w:val="20"/>
        </w:rPr>
        <w:t xml:space="preserve"> </w:t>
      </w:r>
      <w:r>
        <w:rPr>
          <w:rFonts w:ascii="Calibri" w:hAnsi="Calibri" w:cs="Calibri"/>
          <w:kern w:val="2"/>
          <w:sz w:val="20"/>
          <w:szCs w:val="20"/>
        </w:rPr>
        <w:t>- podjęto w stosunku do niej niezbędne działania w celu zachowania poufności.</w:t>
      </w:r>
    </w:p>
    <w:p w14:paraId="7F9D28EB" w14:textId="77777777" w:rsidR="00CD2B1F" w:rsidRDefault="00F50703">
      <w:pPr>
        <w:pStyle w:val="Akapitzlist"/>
        <w:widowControl w:val="0"/>
        <w:spacing w:line="276" w:lineRule="auto"/>
        <w:ind w:left="426"/>
        <w:jc w:val="both"/>
        <w:textAlignment w:val="baseline"/>
        <w:rPr>
          <w:rFonts w:ascii="Calibri" w:eastAsia="Calibri" w:hAnsi="Calibri" w:cs="Calibri"/>
          <w:kern w:val="2"/>
          <w:sz w:val="20"/>
          <w:szCs w:val="20"/>
        </w:rPr>
      </w:pPr>
      <w:r>
        <w:rPr>
          <w:rFonts w:ascii="Calibri" w:hAnsi="Calibri" w:cs="Calibri"/>
          <w:kern w:val="2"/>
          <w:sz w:val="20"/>
          <w:szCs w:val="20"/>
        </w:rPr>
        <w:t>16.W przypadku gdy oferta zawiera tajemnicę przedsiębiorstwa Wykonawca powinien na stronach oferty gdzie znajduje się ta informacja nanieść zapis „TAJEMNICA PRZEDSIĘBIORSTWA” lub przesłać je w osobnym piku o nazwie „TAJEMNICA PRZEDSIĘBIORSTWA”.</w:t>
      </w:r>
    </w:p>
    <w:p w14:paraId="4B37BE86" w14:textId="77777777" w:rsidR="00CD2B1F" w:rsidRDefault="00F50703">
      <w:pPr>
        <w:pStyle w:val="Akapitzlist"/>
        <w:widowControl w:val="0"/>
        <w:autoSpaceDE w:val="0"/>
        <w:spacing w:line="276" w:lineRule="auto"/>
        <w:ind w:left="426"/>
        <w:jc w:val="both"/>
        <w:textAlignment w:val="baseline"/>
        <w:rPr>
          <w:rFonts w:ascii="Calibri" w:hAnsi="Calibri" w:cs="Calibri"/>
          <w:kern w:val="2"/>
          <w:sz w:val="20"/>
          <w:szCs w:val="20"/>
        </w:rPr>
      </w:pPr>
      <w:r>
        <w:rPr>
          <w:rFonts w:ascii="Calibri" w:eastAsia="Calibri" w:hAnsi="Calibri" w:cs="Calibri"/>
          <w:kern w:val="2"/>
          <w:sz w:val="20"/>
          <w:szCs w:val="20"/>
        </w:rPr>
        <w:t xml:space="preserve">17.W nawiązaniu do orzecznictwa arbitrażowego i sądowego, należy przyjąć, iż sferą tajemnicy można objąć tylko takie informacje, które są znane jedynie poszczególnym osobom lub określonej grupie osób. Obszar ten </w:t>
      </w:r>
      <w:r>
        <w:rPr>
          <w:rFonts w:ascii="Calibri" w:eastAsia="Calibri" w:hAnsi="Calibri" w:cs="Calibri"/>
          <w:kern w:val="2"/>
          <w:sz w:val="20"/>
          <w:szCs w:val="20"/>
        </w:rPr>
        <w:lastRenderedPageBreak/>
        <w:t>nie może się rozciągać na informacje powszechnie znane lub te, o których treści każdy zainteresowany może się legalnie dowiedzieć.</w:t>
      </w:r>
    </w:p>
    <w:p w14:paraId="3494FDF6" w14:textId="77777777" w:rsidR="00CD2B1F" w:rsidRDefault="00F50703">
      <w:pPr>
        <w:widowControl w:val="0"/>
        <w:autoSpaceDE w:val="0"/>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18.Wykonawca nie może zastrzec informacji dotyczących nazwy firmy oraz adresu oraz danych które podlegają ocenie w pkt.  XX. „Kryteria oceny”.</w:t>
      </w:r>
    </w:p>
    <w:p w14:paraId="52DF93B1" w14:textId="77777777" w:rsidR="00CD2B1F" w:rsidRDefault="00CD2B1F">
      <w:pPr>
        <w:widowControl w:val="0"/>
        <w:autoSpaceDE w:val="0"/>
        <w:spacing w:line="276" w:lineRule="auto"/>
        <w:ind w:left="426"/>
        <w:jc w:val="both"/>
        <w:textAlignment w:val="baseline"/>
        <w:rPr>
          <w:rFonts w:ascii="Calibri" w:hAnsi="Calibri" w:cs="Calibri"/>
          <w:kern w:val="2"/>
          <w:sz w:val="20"/>
          <w:szCs w:val="20"/>
        </w:rPr>
      </w:pPr>
    </w:p>
    <w:p w14:paraId="6EBBBFE5" w14:textId="77777777" w:rsidR="001D48D7" w:rsidRDefault="001D48D7">
      <w:pPr>
        <w:widowControl w:val="0"/>
        <w:autoSpaceDE w:val="0"/>
        <w:spacing w:line="276" w:lineRule="auto"/>
        <w:ind w:left="426"/>
        <w:jc w:val="both"/>
        <w:textAlignment w:val="baseline"/>
        <w:rPr>
          <w:rFonts w:ascii="Calibri" w:hAnsi="Calibri" w:cs="Calibri"/>
          <w:kern w:val="2"/>
          <w:sz w:val="20"/>
          <w:szCs w:val="20"/>
        </w:rPr>
      </w:pPr>
    </w:p>
    <w:p w14:paraId="33BDAFC0" w14:textId="77777777" w:rsidR="001D48D7" w:rsidRDefault="001D48D7">
      <w:pPr>
        <w:widowControl w:val="0"/>
        <w:autoSpaceDE w:val="0"/>
        <w:spacing w:line="276" w:lineRule="auto"/>
        <w:ind w:left="426"/>
        <w:jc w:val="both"/>
        <w:textAlignment w:val="baseline"/>
        <w:rPr>
          <w:rFonts w:ascii="Calibri" w:hAnsi="Calibri" w:cs="Calibri"/>
          <w:kern w:val="2"/>
          <w:sz w:val="20"/>
          <w:szCs w:val="20"/>
        </w:rPr>
      </w:pPr>
    </w:p>
    <w:p w14:paraId="6631D885" w14:textId="77777777" w:rsidR="00CD2B1F" w:rsidRDefault="00CD2B1F">
      <w:pPr>
        <w:pStyle w:val="Akapitzlist"/>
        <w:pBdr>
          <w:top w:val="none" w:sz="0" w:space="0" w:color="000000"/>
          <w:left w:val="none" w:sz="0" w:space="0" w:color="000000"/>
          <w:bottom w:val="none" w:sz="0" w:space="0" w:color="000000"/>
          <w:right w:val="none" w:sz="0" w:space="0" w:color="000000"/>
        </w:pBdr>
        <w:spacing w:line="276" w:lineRule="auto"/>
        <w:ind w:left="709" w:hanging="709"/>
        <w:jc w:val="both"/>
        <w:rPr>
          <w:rFonts w:ascii="Calibri" w:eastAsia="Calibri" w:hAnsi="Calibri" w:cs="Calibri"/>
          <w:kern w:val="2"/>
          <w:sz w:val="20"/>
          <w:szCs w:val="20"/>
        </w:rPr>
      </w:pPr>
    </w:p>
    <w:tbl>
      <w:tblPr>
        <w:tblW w:w="0" w:type="auto"/>
        <w:tblInd w:w="360" w:type="dxa"/>
        <w:tblLayout w:type="fixed"/>
        <w:tblLook w:val="0000" w:firstRow="0" w:lastRow="0" w:firstColumn="0" w:lastColumn="0" w:noHBand="0" w:noVBand="0"/>
      </w:tblPr>
      <w:tblGrid>
        <w:gridCol w:w="8986"/>
      </w:tblGrid>
      <w:tr w:rsidR="00CD2B1F" w14:paraId="0A9B72C7"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214C63C0" w14:textId="77777777" w:rsidR="00CD2B1F" w:rsidRDefault="00F50703">
            <w:pPr>
              <w:pStyle w:val="Akapitzlist"/>
              <w:spacing w:line="276" w:lineRule="auto"/>
              <w:ind w:left="0"/>
              <w:jc w:val="both"/>
            </w:pPr>
            <w:bookmarkStart w:id="16" w:name="_Hlk149484959"/>
            <w:bookmarkEnd w:id="16"/>
            <w:r>
              <w:rPr>
                <w:rFonts w:ascii="Calibri" w:hAnsi="Calibri" w:cs="Calibri"/>
                <w:b/>
                <w:bCs/>
                <w:sz w:val="20"/>
                <w:szCs w:val="20"/>
              </w:rPr>
              <w:t>IX. ISTOTNE POSTANOWIENIA I WARUNKI ZMIANY ISTOTNYCH POSTANOWIEŃ  UMOWY</w:t>
            </w:r>
            <w:r>
              <w:rPr>
                <w:rFonts w:ascii="Calibri" w:hAnsi="Calibri" w:cs="Calibri"/>
                <w:b/>
                <w:sz w:val="20"/>
                <w:szCs w:val="20"/>
              </w:rPr>
              <w:t xml:space="preserve"> </w:t>
            </w:r>
          </w:p>
        </w:tc>
      </w:tr>
    </w:tbl>
    <w:p w14:paraId="088EEE59" w14:textId="77777777" w:rsidR="00CD2B1F" w:rsidRDefault="00CD2B1F">
      <w:pPr>
        <w:pStyle w:val="Akapitzlist"/>
        <w:pBdr>
          <w:top w:val="none" w:sz="0" w:space="0" w:color="000000"/>
          <w:left w:val="none" w:sz="0" w:space="0" w:color="000000"/>
          <w:bottom w:val="none" w:sz="0" w:space="0" w:color="000000"/>
          <w:right w:val="none" w:sz="0" w:space="0" w:color="000000"/>
        </w:pBdr>
        <w:spacing w:line="276" w:lineRule="auto"/>
        <w:ind w:left="709" w:hanging="709"/>
        <w:jc w:val="both"/>
        <w:rPr>
          <w:rFonts w:ascii="Calibri" w:eastAsia="Calibri" w:hAnsi="Calibri" w:cs="Calibri"/>
          <w:sz w:val="20"/>
          <w:szCs w:val="20"/>
        </w:rPr>
      </w:pPr>
    </w:p>
    <w:p w14:paraId="6E5A8CB1" w14:textId="77777777" w:rsidR="00CD2B1F" w:rsidRDefault="00F50703">
      <w:pPr>
        <w:pStyle w:val="Akapitzlist"/>
        <w:tabs>
          <w:tab w:val="left" w:pos="709"/>
        </w:tabs>
        <w:spacing w:line="276" w:lineRule="auto"/>
        <w:ind w:left="786"/>
        <w:jc w:val="both"/>
        <w:rPr>
          <w:rFonts w:ascii="Calibri" w:eastAsia="Calibri" w:hAnsi="Calibri" w:cs="Calibri"/>
          <w:sz w:val="20"/>
          <w:szCs w:val="20"/>
        </w:rPr>
      </w:pPr>
      <w:r>
        <w:rPr>
          <w:rFonts w:ascii="Calibri" w:hAnsi="Calibri" w:cs="Calibri"/>
          <w:sz w:val="20"/>
          <w:szCs w:val="20"/>
        </w:rPr>
        <w:t>Zasada współpracy i płatności oraz możliwość dokonania zmiany umowy zostały określone w projekcie umowy - załącznik nr 4 do zapytania ofertowego.</w:t>
      </w:r>
    </w:p>
    <w:p w14:paraId="22D463A1" w14:textId="77777777" w:rsidR="00CD2B1F" w:rsidRDefault="00F50703">
      <w:pPr>
        <w:pStyle w:val="Akapitzlist"/>
        <w:spacing w:line="276" w:lineRule="auto"/>
        <w:contextualSpacing w:val="0"/>
        <w:jc w:val="both"/>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 xml:space="preserve">Wzór  umowy przetwarzania danych osobowych  określa  załącznik nr 5 </w:t>
      </w:r>
    </w:p>
    <w:p w14:paraId="48FEDEBF" w14:textId="77777777" w:rsidR="00CD2B1F" w:rsidRDefault="00CD2B1F">
      <w:pPr>
        <w:pStyle w:val="Akapitzlist"/>
        <w:tabs>
          <w:tab w:val="left" w:pos="709"/>
        </w:tabs>
        <w:spacing w:line="276" w:lineRule="auto"/>
        <w:ind w:left="786"/>
        <w:jc w:val="both"/>
        <w:rPr>
          <w:rFonts w:ascii="Calibri" w:hAnsi="Calibri" w:cs="Calibri"/>
          <w:sz w:val="20"/>
          <w:szCs w:val="20"/>
        </w:rPr>
      </w:pPr>
    </w:p>
    <w:p w14:paraId="74B41542" w14:textId="77777777" w:rsidR="00CD2B1F" w:rsidRDefault="00CD2B1F">
      <w:pPr>
        <w:pStyle w:val="Akapitzlist"/>
        <w:tabs>
          <w:tab w:val="left" w:pos="709"/>
        </w:tabs>
        <w:spacing w:line="276" w:lineRule="auto"/>
        <w:ind w:left="786"/>
        <w:jc w:val="both"/>
        <w:rPr>
          <w:rFonts w:ascii="Calibri" w:hAnsi="Calibri" w:cs="Calibri"/>
          <w:sz w:val="20"/>
          <w:szCs w:val="20"/>
        </w:rPr>
      </w:pPr>
    </w:p>
    <w:p w14:paraId="3BA076F1" w14:textId="77777777" w:rsidR="00CD2B1F" w:rsidRDefault="00CD2B1F">
      <w:pPr>
        <w:pStyle w:val="Akapitzlist"/>
        <w:tabs>
          <w:tab w:val="left" w:pos="709"/>
        </w:tabs>
        <w:spacing w:line="276" w:lineRule="auto"/>
        <w:ind w:left="0"/>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4425CA4"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15FFE008" w14:textId="77777777" w:rsidR="00CD2B1F" w:rsidRDefault="00F50703">
            <w:pPr>
              <w:pStyle w:val="Akapitzlist"/>
              <w:spacing w:line="276" w:lineRule="auto"/>
              <w:ind w:left="0"/>
              <w:jc w:val="both"/>
            </w:pPr>
            <w:bookmarkStart w:id="17" w:name="_Hlk149485201"/>
            <w:bookmarkEnd w:id="17"/>
            <w:r>
              <w:rPr>
                <w:rFonts w:ascii="Calibri" w:hAnsi="Calibri" w:cs="Calibri"/>
                <w:b/>
                <w:bCs/>
                <w:sz w:val="20"/>
                <w:szCs w:val="20"/>
              </w:rPr>
              <w:t>XX. KRYTERIA OCENY OFERT</w:t>
            </w:r>
          </w:p>
        </w:tc>
      </w:tr>
    </w:tbl>
    <w:p w14:paraId="50E8A8DD" w14:textId="77777777" w:rsidR="00CD2B1F" w:rsidRDefault="00CD2B1F">
      <w:pPr>
        <w:tabs>
          <w:tab w:val="left" w:pos="6825"/>
        </w:tabs>
        <w:spacing w:line="276" w:lineRule="auto"/>
        <w:jc w:val="both"/>
        <w:rPr>
          <w:rFonts w:ascii="Calibri" w:hAnsi="Calibri" w:cs="Calibri"/>
          <w:b/>
          <w:sz w:val="20"/>
          <w:szCs w:val="20"/>
        </w:rPr>
      </w:pPr>
    </w:p>
    <w:p w14:paraId="08A3035A" w14:textId="77777777" w:rsidR="00CD2B1F" w:rsidRDefault="00F50703">
      <w:pPr>
        <w:pStyle w:val="Akapitzlist"/>
        <w:numPr>
          <w:ilvl w:val="6"/>
          <w:numId w:val="23"/>
        </w:numPr>
        <w:tabs>
          <w:tab w:val="left" w:pos="993"/>
        </w:tabs>
        <w:spacing w:line="276" w:lineRule="auto"/>
        <w:ind w:left="567" w:hanging="141"/>
        <w:jc w:val="both"/>
        <w:rPr>
          <w:rFonts w:ascii="Calibri" w:hAnsi="Calibri" w:cs="Calibri"/>
          <w:b/>
          <w:bCs/>
          <w:sz w:val="20"/>
          <w:szCs w:val="20"/>
          <w:u w:val="single"/>
        </w:rPr>
      </w:pPr>
      <w:r>
        <w:rPr>
          <w:rFonts w:ascii="Calibri" w:hAnsi="Calibri" w:cs="Calibri"/>
          <w:sz w:val="20"/>
          <w:szCs w:val="20"/>
        </w:rPr>
        <w:t>Przy ocenie i porównaniu ofert zastosowane zostaną następujące kryteria</w:t>
      </w:r>
    </w:p>
    <w:p w14:paraId="70C437BC"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329B0F4C" w14:textId="7D06D70E" w:rsidR="00CD2B1F" w:rsidRDefault="00967260">
      <w:pPr>
        <w:autoSpaceDE w:val="0"/>
        <w:spacing w:line="276" w:lineRule="auto"/>
        <w:ind w:left="709"/>
        <w:rPr>
          <w:rFonts w:ascii="Calibri" w:eastAsia="Calibri" w:hAnsi="Calibri" w:cs="Calibri"/>
          <w:sz w:val="20"/>
          <w:szCs w:val="20"/>
        </w:rPr>
      </w:pPr>
      <w:r>
        <w:rPr>
          <w:rFonts w:ascii="Calibri" w:hAnsi="Calibri" w:cs="Calibri"/>
          <w:sz w:val="20"/>
          <w:szCs w:val="20"/>
          <w:u w:val="single"/>
        </w:rPr>
        <w:t>Dla części I i  dla części II</w:t>
      </w:r>
    </w:p>
    <w:p w14:paraId="01A6B4F3" w14:textId="77777777" w:rsidR="00CD2B1F" w:rsidRDefault="00F50703">
      <w:pPr>
        <w:autoSpaceDE w:val="0"/>
        <w:spacing w:line="276" w:lineRule="auto"/>
        <w:ind w:left="709"/>
        <w:rPr>
          <w:rFonts w:ascii="Calibri" w:hAnsi="Calibri" w:cs="Calibri"/>
          <w:b/>
          <w:bCs/>
          <w:sz w:val="20"/>
          <w:szCs w:val="20"/>
          <w:u w:val="single"/>
        </w:rPr>
      </w:pPr>
      <w:r>
        <w:rPr>
          <w:rFonts w:ascii="Calibri" w:eastAsia="Calibri" w:hAnsi="Calibri" w:cs="Calibri"/>
          <w:sz w:val="20"/>
          <w:szCs w:val="20"/>
        </w:rPr>
        <w:t xml:space="preserve"> </w:t>
      </w:r>
      <w:r>
        <w:rPr>
          <w:rFonts w:ascii="Calibri" w:hAnsi="Calibri" w:cs="Calibri"/>
          <w:sz w:val="20"/>
          <w:szCs w:val="20"/>
        </w:rPr>
        <w:t xml:space="preserve">cena oferty brutto –100 pkt </w:t>
      </w:r>
    </w:p>
    <w:p w14:paraId="737875B0" w14:textId="77777777" w:rsidR="00CD2B1F" w:rsidRDefault="00CD2B1F">
      <w:pPr>
        <w:pStyle w:val="Akapitzlist"/>
        <w:tabs>
          <w:tab w:val="left" w:pos="993"/>
        </w:tabs>
        <w:spacing w:line="276" w:lineRule="auto"/>
        <w:ind w:left="0"/>
        <w:jc w:val="both"/>
        <w:rPr>
          <w:rFonts w:ascii="Calibri" w:hAnsi="Calibri" w:cs="Calibri"/>
          <w:b/>
          <w:bCs/>
          <w:sz w:val="20"/>
          <w:szCs w:val="20"/>
          <w:u w:val="single"/>
        </w:rPr>
      </w:pPr>
    </w:p>
    <w:p w14:paraId="6F47CF9B"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30F45DA1" w14:textId="77777777" w:rsidR="00CD2B1F" w:rsidRDefault="00F50703">
      <w:pPr>
        <w:autoSpaceDE w:val="0"/>
        <w:spacing w:line="276" w:lineRule="auto"/>
        <w:ind w:left="426"/>
        <w:rPr>
          <w:rFonts w:ascii="Calibri" w:eastAsia="Calibri" w:hAnsi="Calibri" w:cs="Calibri"/>
          <w:sz w:val="20"/>
          <w:szCs w:val="20"/>
        </w:rPr>
      </w:pPr>
      <w:r>
        <w:rPr>
          <w:rFonts w:ascii="Calibri" w:hAnsi="Calibri" w:cs="Calibri"/>
          <w:sz w:val="20"/>
          <w:szCs w:val="20"/>
        </w:rPr>
        <w:t xml:space="preserve">2.   Oferty poprawne formalnie zostają poddane ocenie punktowej wg niżej określonych kryteriów: </w:t>
      </w:r>
    </w:p>
    <w:p w14:paraId="29B8A7C1" w14:textId="77777777" w:rsidR="00CD2B1F" w:rsidRDefault="00F50703">
      <w:pPr>
        <w:pStyle w:val="Akapitzlist"/>
        <w:tabs>
          <w:tab w:val="left" w:pos="993"/>
        </w:tabs>
        <w:spacing w:line="276" w:lineRule="auto"/>
        <w:ind w:left="567"/>
        <w:jc w:val="both"/>
        <w:rPr>
          <w:rFonts w:ascii="Calibri" w:hAnsi="Calibri" w:cs="Calibri"/>
          <w:b/>
          <w:bCs/>
          <w:sz w:val="20"/>
          <w:szCs w:val="20"/>
          <w:u w:val="single"/>
        </w:rPr>
      </w:pPr>
      <w:r>
        <w:rPr>
          <w:rFonts w:ascii="Calibri" w:eastAsia="Calibri" w:hAnsi="Calibri" w:cs="Calibri"/>
          <w:sz w:val="20"/>
          <w:szCs w:val="20"/>
        </w:rPr>
        <w:t xml:space="preserve">   </w:t>
      </w:r>
    </w:p>
    <w:p w14:paraId="2C086EC8"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5A8EB610"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2FEB61A0" w14:textId="77777777" w:rsidR="00CD2B1F" w:rsidRDefault="00F50703">
      <w:pPr>
        <w:pStyle w:val="Akapitzlist"/>
        <w:pBdr>
          <w:top w:val="none" w:sz="0" w:space="0" w:color="000000"/>
          <w:left w:val="none" w:sz="0" w:space="0" w:color="000000"/>
          <w:bottom w:val="none" w:sz="0" w:space="0" w:color="000000"/>
          <w:right w:val="none" w:sz="0" w:space="0" w:color="000000"/>
        </w:pBdr>
        <w:tabs>
          <w:tab w:val="left" w:pos="851"/>
          <w:tab w:val="left" w:pos="6825"/>
        </w:tabs>
        <w:spacing w:line="276" w:lineRule="auto"/>
        <w:ind w:left="709"/>
        <w:jc w:val="both"/>
        <w:rPr>
          <w:rFonts w:ascii="Calibri" w:eastAsia="Calibri" w:hAnsi="Calibri" w:cs="Calibri"/>
          <w:b/>
          <w:bCs/>
          <w:sz w:val="20"/>
          <w:szCs w:val="20"/>
        </w:rPr>
      </w:pPr>
      <w:r>
        <w:rPr>
          <w:rFonts w:ascii="Calibri" w:eastAsia="Calibri" w:hAnsi="Calibri" w:cs="Calibri"/>
          <w:b/>
          <w:bCs/>
          <w:sz w:val="20"/>
          <w:szCs w:val="20"/>
        </w:rPr>
        <w:t xml:space="preserve">   Cena – 100 pkt</w:t>
      </w:r>
    </w:p>
    <w:p w14:paraId="740CFA7C" w14:textId="77777777" w:rsidR="00CD2B1F" w:rsidRDefault="00CD2B1F">
      <w:pPr>
        <w:pStyle w:val="Standard"/>
        <w:spacing w:line="276" w:lineRule="auto"/>
        <w:jc w:val="both"/>
        <w:rPr>
          <w:rFonts w:ascii="Calibri" w:eastAsia="Calibri" w:hAnsi="Calibri" w:cs="Calibri"/>
          <w:b/>
          <w:bCs/>
          <w:sz w:val="20"/>
          <w:szCs w:val="20"/>
        </w:rPr>
      </w:pPr>
    </w:p>
    <w:p w14:paraId="30F24C34" w14:textId="77777777" w:rsidR="00CD2B1F" w:rsidRDefault="00F50703">
      <w:pPr>
        <w:pStyle w:val="Standard"/>
        <w:spacing w:line="276" w:lineRule="auto"/>
        <w:ind w:left="851"/>
        <w:jc w:val="both"/>
        <w:rPr>
          <w:rFonts w:ascii="Calibri" w:eastAsia="TimesNewRoman" w:hAnsi="Calibri" w:cs="Calibri"/>
          <w:sz w:val="20"/>
          <w:szCs w:val="20"/>
        </w:rPr>
      </w:pPr>
      <w:r>
        <w:rPr>
          <w:rFonts w:ascii="Calibri" w:eastAsia="TimesNewRoman" w:hAnsi="Calibri" w:cs="Calibri"/>
          <w:sz w:val="20"/>
          <w:szCs w:val="20"/>
        </w:rPr>
        <w:t xml:space="preserve">W kryterium: </w:t>
      </w:r>
      <w:r>
        <w:rPr>
          <w:rFonts w:ascii="Calibri" w:eastAsia="TimesNewRoman" w:hAnsi="Calibri" w:cs="Calibri"/>
          <w:b/>
          <w:sz w:val="20"/>
          <w:szCs w:val="20"/>
        </w:rPr>
        <w:t>„cena oferty brutto”</w:t>
      </w:r>
      <w:r>
        <w:rPr>
          <w:rFonts w:ascii="Calibri" w:eastAsia="TimesNewRoman" w:hAnsi="Calibri" w:cs="Calibri"/>
          <w:sz w:val="20"/>
          <w:szCs w:val="20"/>
        </w:rPr>
        <w:t xml:space="preserve"> oferta zawierająca najniższą cenę otrzyma maksymalną liczbę punktów, a pozostałe oferty proporcjonalnie mniej wg wzoru:</w:t>
      </w:r>
    </w:p>
    <w:p w14:paraId="5A6222C2" w14:textId="77777777" w:rsidR="00CD2B1F" w:rsidRDefault="00CD2B1F">
      <w:pPr>
        <w:pStyle w:val="Standard"/>
        <w:spacing w:line="276" w:lineRule="auto"/>
        <w:ind w:left="851"/>
        <w:jc w:val="both"/>
        <w:rPr>
          <w:rFonts w:ascii="Calibri" w:eastAsia="TimesNewRoman" w:hAnsi="Calibri" w:cs="Calibri"/>
          <w:sz w:val="20"/>
          <w:szCs w:val="20"/>
        </w:rPr>
      </w:pPr>
    </w:p>
    <w:p w14:paraId="01DC4B57"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O </w:t>
      </w:r>
      <w:r>
        <w:rPr>
          <w:rFonts w:ascii="Calibri" w:eastAsia="Calibri" w:hAnsi="Calibri" w:cs="Calibri"/>
          <w:sz w:val="20"/>
          <w:szCs w:val="20"/>
          <w:vertAlign w:val="subscript"/>
        </w:rPr>
        <w:t xml:space="preserve">o =  </w:t>
      </w:r>
      <w:r>
        <w:rPr>
          <w:rFonts w:ascii="Calibri" w:eastAsia="Calibri" w:hAnsi="Calibri" w:cs="Calibri"/>
          <w:sz w:val="20"/>
          <w:szCs w:val="20"/>
        </w:rPr>
        <w:t>Cmin/C</w:t>
      </w:r>
      <w:r>
        <w:rPr>
          <w:rFonts w:ascii="Calibri" w:eastAsia="Calibri" w:hAnsi="Calibri" w:cs="Calibri"/>
          <w:sz w:val="20"/>
          <w:szCs w:val="20"/>
          <w:vertAlign w:val="subscript"/>
        </w:rPr>
        <w:t xml:space="preserve">o </w:t>
      </w:r>
      <w:r>
        <w:rPr>
          <w:rFonts w:ascii="Calibri" w:eastAsia="Calibri" w:hAnsi="Calibri" w:cs="Calibri"/>
          <w:sz w:val="20"/>
          <w:szCs w:val="20"/>
        </w:rPr>
        <w:t>x 100 [pkt]</w:t>
      </w:r>
    </w:p>
    <w:p w14:paraId="7B42FA6E" w14:textId="77777777" w:rsidR="00CD2B1F" w:rsidRDefault="00CD2B1F">
      <w:pPr>
        <w:pStyle w:val="Standard"/>
        <w:spacing w:line="276" w:lineRule="auto"/>
        <w:ind w:left="851"/>
        <w:jc w:val="both"/>
        <w:rPr>
          <w:rFonts w:ascii="Calibri" w:eastAsia="Calibri" w:hAnsi="Calibri" w:cs="Calibri"/>
          <w:sz w:val="20"/>
          <w:szCs w:val="20"/>
        </w:rPr>
      </w:pPr>
    </w:p>
    <w:p w14:paraId="538E4626"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Gdzie :</w:t>
      </w:r>
    </w:p>
    <w:p w14:paraId="1425F7D9"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O</w:t>
      </w:r>
      <w:r>
        <w:rPr>
          <w:rFonts w:ascii="Calibri" w:eastAsia="Calibri" w:hAnsi="Calibri" w:cs="Calibri"/>
          <w:sz w:val="20"/>
          <w:szCs w:val="20"/>
          <w:vertAlign w:val="subscript"/>
        </w:rPr>
        <w:t xml:space="preserve">o  </w:t>
      </w:r>
      <w:r>
        <w:rPr>
          <w:rFonts w:ascii="Calibri" w:eastAsia="Calibri" w:hAnsi="Calibri" w:cs="Calibri"/>
          <w:sz w:val="20"/>
          <w:szCs w:val="20"/>
        </w:rPr>
        <w:t>- ocena punktowa badanej oferty</w:t>
      </w:r>
    </w:p>
    <w:p w14:paraId="0FA203B8"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Cmin- cena najniższa</w:t>
      </w:r>
    </w:p>
    <w:p w14:paraId="5575730C"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C</w:t>
      </w:r>
      <w:r>
        <w:rPr>
          <w:rFonts w:ascii="Calibri" w:eastAsia="Calibri" w:hAnsi="Calibri" w:cs="Calibri"/>
          <w:sz w:val="20"/>
          <w:szCs w:val="20"/>
          <w:vertAlign w:val="subscript"/>
        </w:rPr>
        <w:t xml:space="preserve">o  </w:t>
      </w:r>
      <w:r>
        <w:rPr>
          <w:rFonts w:ascii="Calibri" w:eastAsia="Calibri" w:hAnsi="Calibri" w:cs="Calibri"/>
          <w:sz w:val="20"/>
          <w:szCs w:val="20"/>
        </w:rPr>
        <w:t>- cena badanej oferty</w:t>
      </w:r>
    </w:p>
    <w:p w14:paraId="15CB7EF6" w14:textId="77777777" w:rsidR="00CD2B1F" w:rsidRDefault="00F50703">
      <w:pPr>
        <w:pStyle w:val="Standard"/>
        <w:tabs>
          <w:tab w:val="left" w:pos="2055"/>
        </w:tabs>
        <w:spacing w:line="276" w:lineRule="auto"/>
        <w:ind w:left="1068"/>
        <w:jc w:val="both"/>
        <w:rPr>
          <w:rFonts w:ascii="Calibri" w:eastAsia="Calibri" w:hAnsi="Calibri" w:cs="Calibri"/>
          <w:b/>
          <w:bCs/>
          <w:sz w:val="20"/>
          <w:szCs w:val="20"/>
          <w:u w:val="single"/>
        </w:rPr>
      </w:pPr>
      <w:r>
        <w:rPr>
          <w:rFonts w:ascii="Calibri" w:eastAsia="Calibri" w:hAnsi="Calibri" w:cs="Calibri"/>
          <w:sz w:val="20"/>
          <w:szCs w:val="20"/>
        </w:rPr>
        <w:tab/>
      </w:r>
    </w:p>
    <w:p w14:paraId="3AD2508D" w14:textId="77777777" w:rsidR="00CD2B1F" w:rsidRDefault="00CD2B1F">
      <w:pPr>
        <w:pStyle w:val="Akapitzlist"/>
        <w:tabs>
          <w:tab w:val="left" w:pos="993"/>
        </w:tabs>
        <w:spacing w:line="276" w:lineRule="auto"/>
        <w:ind w:left="0"/>
        <w:jc w:val="both"/>
        <w:rPr>
          <w:rFonts w:ascii="Calibri" w:eastAsia="Calibri" w:hAnsi="Calibri" w:cs="Calibri"/>
          <w:b/>
          <w:bCs/>
          <w:sz w:val="20"/>
          <w:szCs w:val="20"/>
          <w:u w:val="single"/>
        </w:rPr>
      </w:pPr>
    </w:p>
    <w:p w14:paraId="3168F901" w14:textId="77777777" w:rsidR="00CD2B1F" w:rsidRDefault="00CD2B1F">
      <w:pPr>
        <w:pStyle w:val="Standard"/>
        <w:spacing w:line="276" w:lineRule="auto"/>
        <w:jc w:val="both"/>
        <w:rPr>
          <w:rFonts w:ascii="Calibri" w:eastAsia="Calibri" w:hAnsi="Calibri" w:cs="Calibri"/>
          <w:b/>
          <w:bCs/>
          <w:sz w:val="20"/>
          <w:szCs w:val="20"/>
          <w:u w:val="single"/>
        </w:rPr>
      </w:pPr>
    </w:p>
    <w:p w14:paraId="232575A7" w14:textId="77777777" w:rsidR="00CD2B1F" w:rsidRDefault="00F50703">
      <w:pPr>
        <w:pStyle w:val="Akapitzlist"/>
        <w:numPr>
          <w:ilvl w:val="0"/>
          <w:numId w:val="23"/>
        </w:numPr>
        <w:spacing w:line="276" w:lineRule="auto"/>
        <w:ind w:right="54"/>
        <w:jc w:val="both"/>
        <w:rPr>
          <w:rFonts w:ascii="Calibri" w:hAnsi="Calibri" w:cs="Calibri"/>
          <w:sz w:val="20"/>
          <w:szCs w:val="20"/>
        </w:rPr>
      </w:pPr>
      <w:r>
        <w:rPr>
          <w:rFonts w:ascii="Calibri" w:hAnsi="Calibri" w:cs="Calibri"/>
          <w:sz w:val="20"/>
          <w:szCs w:val="20"/>
        </w:rPr>
        <w:t>Punktacja przyznawana ofertom w poszczególnych kryteriach oceny ofert będzie liczona z dokładnością do dwóch miejsc po przecinku, zgodnie z zasadami arytmetyki.</w:t>
      </w:r>
    </w:p>
    <w:p w14:paraId="6F1F5CC9" w14:textId="77777777" w:rsidR="00CD2B1F" w:rsidRDefault="00F50703">
      <w:pPr>
        <w:pStyle w:val="Akapitzlist"/>
        <w:numPr>
          <w:ilvl w:val="0"/>
          <w:numId w:val="23"/>
        </w:numPr>
        <w:spacing w:line="276" w:lineRule="auto"/>
        <w:ind w:right="54"/>
        <w:jc w:val="both"/>
        <w:rPr>
          <w:rFonts w:ascii="Calibri" w:hAnsi="Calibri" w:cs="Calibri"/>
          <w:bCs/>
          <w:sz w:val="20"/>
          <w:szCs w:val="20"/>
        </w:rPr>
      </w:pPr>
      <w:r>
        <w:rPr>
          <w:rFonts w:ascii="Calibri" w:hAnsi="Calibri" w:cs="Calibri"/>
          <w:sz w:val="20"/>
          <w:szCs w:val="20"/>
        </w:rPr>
        <w:t xml:space="preserve">Łączna ilość punktów ocenianej oferty  dla danej części obliczona zostanie wg następującego wzoru: </w:t>
      </w:r>
    </w:p>
    <w:p w14:paraId="2137720C" w14:textId="77777777" w:rsidR="00CD2B1F" w:rsidRDefault="00F50703">
      <w:pPr>
        <w:autoSpaceDE w:val="0"/>
        <w:spacing w:line="276" w:lineRule="auto"/>
        <w:ind w:left="426"/>
        <w:jc w:val="center"/>
        <w:rPr>
          <w:rFonts w:ascii="Calibri" w:hAnsi="Calibri" w:cs="Calibri"/>
          <w:sz w:val="20"/>
          <w:szCs w:val="20"/>
        </w:rPr>
      </w:pPr>
      <w:r>
        <w:rPr>
          <w:rFonts w:ascii="Calibri" w:hAnsi="Calibri" w:cs="Calibri"/>
          <w:bCs/>
          <w:sz w:val="20"/>
          <w:szCs w:val="20"/>
        </w:rPr>
        <w:t xml:space="preserve">K = Kryterium cena </w:t>
      </w:r>
    </w:p>
    <w:p w14:paraId="671F06E8" w14:textId="77777777" w:rsidR="00CD2B1F" w:rsidRDefault="00F50703">
      <w:pPr>
        <w:pStyle w:val="Akapitzlist"/>
        <w:numPr>
          <w:ilvl w:val="0"/>
          <w:numId w:val="23"/>
        </w:numPr>
        <w:spacing w:line="276" w:lineRule="auto"/>
        <w:ind w:right="54"/>
        <w:jc w:val="both"/>
        <w:rPr>
          <w:rFonts w:ascii="Calibri" w:hAnsi="Calibri" w:cs="Calibri"/>
          <w:sz w:val="20"/>
          <w:szCs w:val="20"/>
        </w:rPr>
      </w:pPr>
      <w:r>
        <w:rPr>
          <w:rFonts w:ascii="Calibri" w:hAnsi="Calibri" w:cs="Calibri"/>
          <w:sz w:val="20"/>
          <w:szCs w:val="20"/>
        </w:rPr>
        <w:lastRenderedPageBreak/>
        <w:t>Oferta  dla danej części może otrzymać maksymalnie 100 pkt</w:t>
      </w:r>
    </w:p>
    <w:p w14:paraId="2C58D63D" w14:textId="77777777" w:rsidR="00CD2B1F" w:rsidRDefault="00F50703">
      <w:pPr>
        <w:pStyle w:val="Akapitzlist"/>
        <w:numPr>
          <w:ilvl w:val="0"/>
          <w:numId w:val="23"/>
        </w:numPr>
        <w:spacing w:line="276" w:lineRule="auto"/>
        <w:ind w:right="54"/>
        <w:jc w:val="both"/>
        <w:rPr>
          <w:rFonts w:ascii="Calibri" w:hAnsi="Calibri" w:cs="Calibri"/>
          <w:sz w:val="20"/>
          <w:szCs w:val="20"/>
        </w:rPr>
      </w:pPr>
      <w:r>
        <w:rPr>
          <w:rFonts w:ascii="Calibri" w:hAnsi="Calibri" w:cs="Calibri"/>
          <w:sz w:val="20"/>
          <w:szCs w:val="20"/>
        </w:rPr>
        <w:t>Zamawiający zastrzega sobie prawo weryfikacji przedstawionych w ofercie informacji. Zamawiający dokona wyboru Wykonawcy, którego oferta spełnia wymagania określone w ogłoszeniu oraz została uznana za najkorzystniejszą, według przyjętych kryteriów oceny ofert.</w:t>
      </w:r>
    </w:p>
    <w:p w14:paraId="671FA179" w14:textId="77777777" w:rsidR="00CD2B1F" w:rsidRDefault="00F50703">
      <w:pPr>
        <w:pStyle w:val="Tekstpodstawowy"/>
        <w:spacing w:after="0" w:line="276" w:lineRule="auto"/>
        <w:ind w:left="709" w:hanging="351"/>
        <w:jc w:val="both"/>
        <w:rPr>
          <w:rFonts w:ascii="Calibri" w:hAnsi="Calibri" w:cs="Calibri"/>
          <w:sz w:val="20"/>
          <w:szCs w:val="20"/>
        </w:rPr>
      </w:pPr>
      <w:r>
        <w:rPr>
          <w:rFonts w:ascii="Calibri" w:hAnsi="Calibri" w:cs="Calibri"/>
          <w:sz w:val="20"/>
          <w:szCs w:val="20"/>
        </w:rPr>
        <w:t xml:space="preserve">7.     </w:t>
      </w:r>
      <w:r>
        <w:rPr>
          <w:rFonts w:ascii="Calibri" w:eastAsia="Calibri" w:hAnsi="Calibri" w:cs="Calibri"/>
          <w:sz w:val="20"/>
          <w:szCs w:val="20"/>
        </w:rPr>
        <w:t>Zamawiający ma możliwość zwrócenia się do Wykonawcę o udzielenie wyjaśnień, jeśli:</w:t>
      </w:r>
    </w:p>
    <w:p w14:paraId="43828B74" w14:textId="77777777" w:rsidR="00CD2B1F" w:rsidRDefault="00F50703">
      <w:pPr>
        <w:widowControl w:val="0"/>
        <w:numPr>
          <w:ilvl w:val="0"/>
          <w:numId w:val="5"/>
        </w:num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 xml:space="preserve">cena oferty wydaje się rażąco niska w stosunku do przedmiotu zamówienia (przez rażąco niską  cenę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  zapytaniu ofertowym lub wynikającymi z odrębnych przepisów </w:t>
      </w:r>
    </w:p>
    <w:p w14:paraId="022CBB95" w14:textId="77777777" w:rsidR="00CD2B1F" w:rsidRDefault="00F50703">
      <w:p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i /lub</w:t>
      </w:r>
    </w:p>
    <w:p w14:paraId="0924FFD3" w14:textId="77777777" w:rsidR="00CD2B1F" w:rsidRDefault="00F50703">
      <w:pPr>
        <w:widowControl w:val="0"/>
        <w:numPr>
          <w:ilvl w:val="0"/>
          <w:numId w:val="5"/>
        </w:num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treść oferty jest niespójna, budzi wątpliwości zamawiającego co do możliwości wykonania przedmiotu zamówienia zgodnie z wymaganiami określonymi przez zamawiającego lub wynikającymi z odrębnych przepisów.</w:t>
      </w:r>
    </w:p>
    <w:p w14:paraId="6B76FA13" w14:textId="77777777" w:rsidR="00CD2B1F" w:rsidRDefault="00F50703">
      <w:p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W takiej sytuacji Zamawiający może zwrócić się do Wykonawcy w formie mailowej o udzielenie wyjaśnień i/lub złożenie dowodów wyceny elementów oferty mających wpływ na wysokość ceny oferty. Zamawiający może odrzucić ofertę Wykonawcy, który w terminie 3 dni roboczych od licząc od dnia następnego po dniu w którym wysłano wezwanie, nie złożył wystarczających wyjaśnień lub złożone wyjaśnienia są niewystarczające i oferta nadal budzi wątpliwości Zamawiającego, co do możliwości wykonania przedmiotu zamówienia zgodnie z wymaganiami sformułowanymi w zapytaniu ofertowym.</w:t>
      </w:r>
    </w:p>
    <w:p w14:paraId="4E64931E" w14:textId="77777777" w:rsidR="00CD2B1F" w:rsidRDefault="00F50703">
      <w:pPr>
        <w:tabs>
          <w:tab w:val="left" w:pos="426"/>
        </w:tabs>
        <w:spacing w:line="276" w:lineRule="auto"/>
        <w:ind w:left="360"/>
        <w:jc w:val="both"/>
        <w:rPr>
          <w:rFonts w:ascii="Calibri" w:hAnsi="Calibri" w:cs="Calibri"/>
          <w:kern w:val="2"/>
          <w:sz w:val="20"/>
          <w:szCs w:val="20"/>
        </w:rPr>
      </w:pPr>
      <w:r>
        <w:rPr>
          <w:rFonts w:ascii="Calibri" w:hAnsi="Calibri" w:cs="Calibri"/>
          <w:kern w:val="2"/>
          <w:sz w:val="20"/>
          <w:szCs w:val="20"/>
        </w:rPr>
        <w:t>8. Zamawiający odrzuci ofertę:</w:t>
      </w:r>
    </w:p>
    <w:p w14:paraId="036CC9EF"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jeśli oferta jest niekompletna, nie spełnia wymogów formalnych lub jest niezgodna z treścią niniejszego zapytania ofertowego,</w:t>
      </w:r>
    </w:p>
    <w:p w14:paraId="7F8B75BD"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złożoną przez Wykonawcę , który podlega wykluczeniu z niniejszego postępowania,</w:t>
      </w:r>
    </w:p>
    <w:p w14:paraId="2430E267"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w przypadku niezłożenia przez Wykonawcę wymaganych dokumentów albo wyjaśnień  dotyczących złożonej oferty - w wyznaczonym przez Zamawiającego terminie oraz w przypadku gdy w wyniku udzielonych wyjaśnień  nastąpi  konieczność odrzucenia oferty,</w:t>
      </w:r>
    </w:p>
    <w:p w14:paraId="026A3DF2"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jeżeli jest niezgodna z obowiązującymi przepisami prawa,</w:t>
      </w:r>
    </w:p>
    <w:p w14:paraId="40D72D0E"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w przypadku nie wyrażenia zgody przez Wykonawcę na poprawione omyłki o których mowa w pkt.XI,</w:t>
      </w:r>
    </w:p>
    <w:p w14:paraId="19E83826"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jeżeli oferta zawiera rażąco niską cenę, a Wykonawca nie przedstawił wystarczających dowodów wyceny elementów oferty mającej wpływ na wysokość ceny,</w:t>
      </w:r>
    </w:p>
    <w:p w14:paraId="7CBECDE9"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została złożona przez Wykonawcę, który  złożył dwie lub więcej konkurencyjnych ofert w  niniejszym postępowaniu,</w:t>
      </w:r>
    </w:p>
    <w:p w14:paraId="3EEE681E" w14:textId="77777777" w:rsidR="00CD2B1F" w:rsidRDefault="00F50703">
      <w:pPr>
        <w:widowControl w:val="0"/>
        <w:spacing w:line="276" w:lineRule="auto"/>
        <w:jc w:val="both"/>
        <w:textAlignment w:val="baseline"/>
        <w:rPr>
          <w:rFonts w:ascii="Calibri" w:hAnsi="Calibri" w:cs="Calibri"/>
          <w:sz w:val="20"/>
          <w:szCs w:val="20"/>
        </w:rPr>
      </w:pPr>
      <w:r>
        <w:rPr>
          <w:rFonts w:ascii="Calibri" w:hAnsi="Calibri" w:cs="Calibri"/>
          <w:kern w:val="2"/>
          <w:sz w:val="20"/>
          <w:szCs w:val="20"/>
        </w:rPr>
        <w:t>.        9.Z tytułu odrzucenia oferty Wykonawcom nie przysługują żadne roszczenia przeciw Zamawiającemu.</w:t>
      </w:r>
    </w:p>
    <w:p w14:paraId="5B1D2622" w14:textId="77777777" w:rsidR="00CD2B1F" w:rsidRDefault="00F50703">
      <w:pPr>
        <w:widowControl w:val="0"/>
        <w:spacing w:line="276" w:lineRule="auto"/>
        <w:ind w:left="567" w:hanging="207"/>
        <w:jc w:val="both"/>
        <w:textAlignment w:val="baseline"/>
        <w:rPr>
          <w:rFonts w:ascii="Calibri" w:hAnsi="Calibri" w:cs="Calibri"/>
          <w:kern w:val="2"/>
          <w:sz w:val="20"/>
          <w:szCs w:val="20"/>
        </w:rPr>
      </w:pPr>
      <w:r>
        <w:rPr>
          <w:rFonts w:ascii="Calibri" w:hAnsi="Calibri" w:cs="Calibri"/>
          <w:sz w:val="20"/>
          <w:szCs w:val="20"/>
        </w:rPr>
        <w:t>10. Zamawiający może w każdym czasie (w trakcie trwania postępowania) wezwać Wykonawcę do uzupełnienia złożonych dokumentów, wyznaczając mu po temu stosowny termin albo zażądać złożenia dodatkowych wyjaśnień dotyczących złożonej oferty/dokumentów. Niezłożenie przez Wykonawcę wymaganych dokumentów albo wyjaśnień może spowodować odrzucenie oferty.</w:t>
      </w:r>
    </w:p>
    <w:p w14:paraId="084CBB06" w14:textId="77777777" w:rsidR="00CD2B1F" w:rsidRDefault="00CD2B1F">
      <w:pPr>
        <w:tabs>
          <w:tab w:val="left" w:pos="426"/>
        </w:tabs>
        <w:spacing w:line="276" w:lineRule="auto"/>
        <w:jc w:val="both"/>
        <w:rPr>
          <w:rFonts w:ascii="Calibri" w:hAnsi="Calibri" w:cs="Calibri"/>
          <w:kern w:val="2"/>
          <w:sz w:val="20"/>
          <w:szCs w:val="20"/>
        </w:rPr>
      </w:pPr>
      <w:bookmarkStart w:id="18" w:name="_Hlk149486855"/>
    </w:p>
    <w:p w14:paraId="02AF9266" w14:textId="77777777" w:rsidR="00CD2B1F" w:rsidRDefault="00CD2B1F">
      <w:pPr>
        <w:tabs>
          <w:tab w:val="left" w:pos="426"/>
        </w:tabs>
        <w:spacing w:line="276" w:lineRule="auto"/>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3596F83F"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249015E5" w14:textId="77777777" w:rsidR="00CD2B1F" w:rsidRDefault="00F50703">
            <w:pPr>
              <w:pStyle w:val="Akapitzlist"/>
              <w:tabs>
                <w:tab w:val="left" w:pos="567"/>
              </w:tabs>
              <w:spacing w:line="276" w:lineRule="auto"/>
              <w:ind w:left="0"/>
              <w:jc w:val="both"/>
              <w:rPr>
                <w:rFonts w:ascii="Calibri" w:hAnsi="Calibri" w:cs="Calibri"/>
                <w:b/>
                <w:sz w:val="20"/>
                <w:szCs w:val="20"/>
              </w:rPr>
            </w:pPr>
            <w:r>
              <w:rPr>
                <w:rFonts w:ascii="Calibri" w:hAnsi="Calibri" w:cs="Calibri"/>
                <w:b/>
                <w:bCs/>
                <w:sz w:val="20"/>
                <w:szCs w:val="20"/>
              </w:rPr>
              <w:t xml:space="preserve">XI. </w:t>
            </w:r>
            <w:r>
              <w:rPr>
                <w:rFonts w:ascii="Calibri" w:hAnsi="Calibri" w:cs="Calibri"/>
                <w:b/>
                <w:sz w:val="20"/>
                <w:szCs w:val="20"/>
              </w:rPr>
              <w:t>SPOSÓB POPRAWIANIA BŁĘDÓW W OFERTACH</w:t>
            </w:r>
          </w:p>
          <w:p w14:paraId="46A4A692" w14:textId="77777777" w:rsidR="00CD2B1F" w:rsidRDefault="00CD2B1F">
            <w:pPr>
              <w:pStyle w:val="Akapitzlist"/>
              <w:spacing w:line="276" w:lineRule="auto"/>
              <w:ind w:left="0"/>
              <w:jc w:val="both"/>
              <w:rPr>
                <w:rFonts w:ascii="Calibri" w:hAnsi="Calibri" w:cs="Calibri"/>
                <w:b/>
                <w:sz w:val="20"/>
                <w:szCs w:val="20"/>
              </w:rPr>
            </w:pPr>
          </w:p>
        </w:tc>
      </w:tr>
      <w:bookmarkEnd w:id="18"/>
    </w:tbl>
    <w:p w14:paraId="7BBE4E1E" w14:textId="77777777" w:rsidR="00CD2B1F" w:rsidRDefault="00CD2B1F">
      <w:pPr>
        <w:tabs>
          <w:tab w:val="left" w:pos="426"/>
        </w:tabs>
        <w:spacing w:line="276" w:lineRule="auto"/>
        <w:jc w:val="both"/>
        <w:rPr>
          <w:rFonts w:ascii="Calibri" w:hAnsi="Calibri" w:cs="Calibri"/>
          <w:sz w:val="20"/>
          <w:szCs w:val="20"/>
        </w:rPr>
      </w:pPr>
    </w:p>
    <w:p w14:paraId="4EC7CECE" w14:textId="77777777" w:rsidR="00CD2B1F" w:rsidRDefault="00F50703">
      <w:pPr>
        <w:pStyle w:val="Akapitzlist"/>
        <w:widowControl w:val="0"/>
        <w:numPr>
          <w:ilvl w:val="1"/>
          <w:numId w:val="16"/>
        </w:numPr>
        <w:tabs>
          <w:tab w:val="right" w:pos="709"/>
        </w:tabs>
        <w:autoSpaceDE w:val="0"/>
        <w:spacing w:line="276" w:lineRule="auto"/>
        <w:ind w:left="709" w:hanging="709"/>
        <w:jc w:val="both"/>
        <w:textAlignment w:val="baseline"/>
        <w:rPr>
          <w:rFonts w:ascii="Calibri" w:hAnsi="Calibri" w:cs="Calibri"/>
          <w:sz w:val="20"/>
          <w:szCs w:val="20"/>
        </w:rPr>
      </w:pPr>
      <w:r>
        <w:rPr>
          <w:rFonts w:ascii="Calibri" w:hAnsi="Calibri" w:cs="Calibri"/>
          <w:sz w:val="20"/>
          <w:szCs w:val="20"/>
        </w:rPr>
        <w:t xml:space="preserve">Zamawiający jest uprawniony do poprawienia w tekście oczywistych omyłek pisarskich lub rachunkowych, </w:t>
      </w:r>
      <w:r>
        <w:rPr>
          <w:rFonts w:ascii="Calibri" w:hAnsi="Calibri" w:cs="Calibri"/>
          <w:sz w:val="20"/>
          <w:szCs w:val="20"/>
        </w:rPr>
        <w:lastRenderedPageBreak/>
        <w:t>niezwłocznie zawiadamiając o tym Wykonawcę drogą elektroniczną (zawiadomienie zostanie wysłane na adres mailowy podany w ofercie - załącznik nr 1 do zapytania ofertowego). Wykonawca w terminie do 3 dni od zawiadomienia, może nie zgodzić się na dokonanie poprawek. Oferta w takim przypadku podlega odrzuceniu.</w:t>
      </w:r>
    </w:p>
    <w:p w14:paraId="6255A30E" w14:textId="77777777" w:rsidR="00CD2B1F" w:rsidRDefault="00F50703">
      <w:pPr>
        <w:pStyle w:val="Akapitzlist"/>
        <w:widowControl w:val="0"/>
        <w:numPr>
          <w:ilvl w:val="1"/>
          <w:numId w:val="16"/>
        </w:numPr>
        <w:tabs>
          <w:tab w:val="right" w:pos="709"/>
        </w:tabs>
        <w:autoSpaceDE w:val="0"/>
        <w:spacing w:line="276" w:lineRule="auto"/>
        <w:ind w:left="709" w:hanging="709"/>
        <w:jc w:val="both"/>
        <w:textAlignment w:val="baseline"/>
        <w:rPr>
          <w:rFonts w:ascii="Calibri" w:hAnsi="Calibri" w:cs="Calibri"/>
          <w:sz w:val="20"/>
          <w:szCs w:val="20"/>
        </w:rPr>
      </w:pPr>
      <w:r>
        <w:rPr>
          <w:rFonts w:ascii="Calibri" w:hAnsi="Calibri" w:cs="Calibri"/>
          <w:sz w:val="20"/>
          <w:szCs w:val="20"/>
        </w:rPr>
        <w:t>Zamawiający poprawiając omyłki rachunkowe uwzględnia konsekwencje rachunkowe dokonanych poprawek.</w:t>
      </w:r>
    </w:p>
    <w:p w14:paraId="0A5D3159" w14:textId="77777777" w:rsidR="00CD2B1F" w:rsidRDefault="00CD2B1F">
      <w:pPr>
        <w:pStyle w:val="Akapitzlist"/>
        <w:tabs>
          <w:tab w:val="left" w:pos="426"/>
        </w:tabs>
        <w:spacing w:line="276" w:lineRule="auto"/>
        <w:ind w:left="0"/>
        <w:jc w:val="both"/>
        <w:rPr>
          <w:rFonts w:ascii="Calibri" w:hAnsi="Calibri" w:cs="Calibri"/>
          <w:sz w:val="20"/>
          <w:szCs w:val="20"/>
        </w:rPr>
      </w:pPr>
    </w:p>
    <w:p w14:paraId="343ACDF8" w14:textId="77777777" w:rsidR="00CD2B1F" w:rsidRDefault="00CD2B1F">
      <w:pPr>
        <w:pStyle w:val="Akapitzlist"/>
        <w:tabs>
          <w:tab w:val="left" w:pos="426"/>
        </w:tabs>
        <w:spacing w:line="276" w:lineRule="auto"/>
        <w:ind w:left="0"/>
        <w:jc w:val="both"/>
        <w:rPr>
          <w:rFonts w:ascii="Calibri" w:hAnsi="Calibri" w:cs="Calibri"/>
          <w:sz w:val="20"/>
          <w:szCs w:val="20"/>
        </w:rPr>
      </w:pPr>
    </w:p>
    <w:p w14:paraId="4EFC6422" w14:textId="77777777" w:rsidR="00CD2B1F" w:rsidRDefault="00CD2B1F">
      <w:pPr>
        <w:pStyle w:val="Akapitzlist"/>
        <w:tabs>
          <w:tab w:val="left" w:pos="426"/>
        </w:tabs>
        <w:spacing w:line="276" w:lineRule="auto"/>
        <w:ind w:left="0"/>
        <w:jc w:val="both"/>
        <w:rPr>
          <w:rFonts w:ascii="Calibri" w:hAnsi="Calibri" w:cs="Calibri"/>
          <w:sz w:val="20"/>
          <w:szCs w:val="20"/>
        </w:rPr>
      </w:pPr>
    </w:p>
    <w:p w14:paraId="439A394E" w14:textId="77777777" w:rsidR="00CD2B1F" w:rsidRDefault="00CD2B1F">
      <w:pPr>
        <w:pStyle w:val="Akapitzlist"/>
        <w:tabs>
          <w:tab w:val="left" w:pos="426"/>
        </w:tabs>
        <w:spacing w:line="276" w:lineRule="auto"/>
        <w:ind w:left="360"/>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E23FFAF"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0E952DB8" w14:textId="31C0660F" w:rsidR="00CD2B1F" w:rsidRDefault="00F50703">
            <w:pPr>
              <w:pStyle w:val="Akapitzlist"/>
              <w:tabs>
                <w:tab w:val="left" w:pos="567"/>
              </w:tabs>
              <w:spacing w:line="276" w:lineRule="auto"/>
              <w:ind w:left="0"/>
              <w:jc w:val="both"/>
              <w:rPr>
                <w:rFonts w:ascii="Calibri" w:hAnsi="Calibri" w:cs="Calibri"/>
                <w:b/>
                <w:sz w:val="20"/>
                <w:szCs w:val="20"/>
              </w:rPr>
            </w:pPr>
            <w:bookmarkStart w:id="19" w:name="_Hlk149486987"/>
            <w:bookmarkEnd w:id="19"/>
            <w:r>
              <w:rPr>
                <w:rFonts w:ascii="Calibri" w:hAnsi="Calibri" w:cs="Calibri"/>
                <w:b/>
                <w:bCs/>
                <w:sz w:val="20"/>
                <w:szCs w:val="20"/>
              </w:rPr>
              <w:t>XII</w:t>
            </w:r>
            <w:r w:rsidR="001010FA">
              <w:rPr>
                <w:rFonts w:ascii="Calibri" w:hAnsi="Calibri" w:cs="Calibri"/>
                <w:b/>
                <w:bCs/>
                <w:sz w:val="20"/>
                <w:szCs w:val="20"/>
              </w:rPr>
              <w:t>.</w:t>
            </w:r>
            <w:r>
              <w:rPr>
                <w:rFonts w:ascii="Calibri" w:hAnsi="Calibri" w:cs="Calibri"/>
                <w:b/>
                <w:bCs/>
                <w:sz w:val="20"/>
                <w:szCs w:val="20"/>
              </w:rPr>
              <w:t xml:space="preserve"> INFORMACJE DOTYCZĄCE ZAWARCIA UMOWY</w:t>
            </w:r>
          </w:p>
          <w:p w14:paraId="0C07B128" w14:textId="77777777" w:rsidR="00CD2B1F" w:rsidRDefault="00CD2B1F">
            <w:pPr>
              <w:pStyle w:val="Akapitzlist"/>
              <w:spacing w:line="276" w:lineRule="auto"/>
              <w:ind w:left="0"/>
              <w:jc w:val="both"/>
              <w:rPr>
                <w:rFonts w:ascii="Calibri" w:hAnsi="Calibri" w:cs="Calibri"/>
                <w:b/>
                <w:sz w:val="20"/>
                <w:szCs w:val="20"/>
              </w:rPr>
            </w:pPr>
          </w:p>
        </w:tc>
      </w:tr>
    </w:tbl>
    <w:p w14:paraId="6614A03C" w14:textId="77777777" w:rsidR="00CD2B1F" w:rsidRDefault="00CD2B1F">
      <w:pPr>
        <w:widowControl w:val="0"/>
        <w:tabs>
          <w:tab w:val="right" w:pos="709"/>
        </w:tabs>
        <w:autoSpaceDE w:val="0"/>
        <w:spacing w:line="276" w:lineRule="auto"/>
        <w:jc w:val="both"/>
        <w:textAlignment w:val="baseline"/>
        <w:rPr>
          <w:rFonts w:ascii="Calibri" w:hAnsi="Calibri" w:cs="Calibri"/>
          <w:sz w:val="20"/>
          <w:szCs w:val="20"/>
        </w:rPr>
      </w:pPr>
    </w:p>
    <w:p w14:paraId="4053F876" w14:textId="77777777" w:rsidR="00CD2B1F" w:rsidRDefault="00F50703">
      <w:pPr>
        <w:widowControl w:val="0"/>
        <w:spacing w:line="276" w:lineRule="auto"/>
        <w:ind w:left="426" w:hanging="142"/>
        <w:jc w:val="both"/>
        <w:textAlignment w:val="baseline"/>
        <w:rPr>
          <w:rFonts w:ascii="Calibri" w:hAnsi="Calibri" w:cs="Calibri"/>
          <w:iCs/>
          <w:kern w:val="2"/>
          <w:sz w:val="20"/>
          <w:szCs w:val="20"/>
        </w:rPr>
      </w:pPr>
      <w:r>
        <w:rPr>
          <w:rFonts w:ascii="Calibri" w:hAnsi="Calibri" w:cs="Calibri"/>
          <w:iCs/>
          <w:kern w:val="2"/>
          <w:sz w:val="20"/>
          <w:szCs w:val="20"/>
        </w:rPr>
        <w:t xml:space="preserve">1. Zamawiający wezwie Wykonawcę, którego oferta została wyłoniona w ramach niniejszego zapytania ofertowego do zawarcia umowy, określając miejsce i termin jej zawarcia. </w:t>
      </w:r>
    </w:p>
    <w:p w14:paraId="706F9876" w14:textId="77777777" w:rsidR="00CD2B1F" w:rsidRDefault="00F50703">
      <w:pPr>
        <w:widowControl w:val="0"/>
        <w:spacing w:line="276" w:lineRule="auto"/>
        <w:ind w:left="426" w:hanging="142"/>
        <w:jc w:val="both"/>
        <w:textAlignment w:val="baseline"/>
        <w:rPr>
          <w:rFonts w:ascii="Calibri" w:hAnsi="Calibri" w:cs="Calibri"/>
          <w:iCs/>
          <w:kern w:val="2"/>
          <w:sz w:val="20"/>
          <w:szCs w:val="20"/>
        </w:rPr>
      </w:pPr>
      <w:r>
        <w:rPr>
          <w:rFonts w:ascii="Calibri" w:hAnsi="Calibri" w:cs="Calibri"/>
          <w:iCs/>
          <w:kern w:val="2"/>
          <w:sz w:val="20"/>
          <w:szCs w:val="20"/>
        </w:rPr>
        <w:t>2. W przypadku, gdy wyłoniony Wykonawca uchyla się od podpisania umowy, tj. umowa z winy Wykonawcy nie zostanie podpisana w przeciągu 10 dni roboczych, licząc od dnia następnego po dniu wysłania wezwania mailem, możliwe jest podpisanie umowy z kolejnym Wykonawcą, który uzyskał kolejną najwyższą ilość punktów bez przeprowadzania ich ponownego badania i oceny.</w:t>
      </w:r>
    </w:p>
    <w:p w14:paraId="0438DFA8" w14:textId="77777777" w:rsidR="00CD2B1F" w:rsidRDefault="00CD2B1F">
      <w:pPr>
        <w:widowControl w:val="0"/>
        <w:spacing w:line="276" w:lineRule="auto"/>
        <w:ind w:left="426" w:hanging="142"/>
        <w:jc w:val="both"/>
        <w:textAlignment w:val="baseline"/>
        <w:rPr>
          <w:rFonts w:ascii="Calibri" w:hAnsi="Calibri" w:cs="Calibri"/>
          <w:iCs/>
          <w:kern w:val="2"/>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C3156B" w:rsidRPr="0084205A" w14:paraId="6522CAE0" w14:textId="77777777" w:rsidTr="001010FA">
        <w:tc>
          <w:tcPr>
            <w:tcW w:w="8986" w:type="dxa"/>
          </w:tcPr>
          <w:p w14:paraId="14E8DC04" w14:textId="77777777" w:rsidR="00C3156B" w:rsidRPr="0084205A" w:rsidRDefault="00C3156B" w:rsidP="001010FA">
            <w:pPr>
              <w:tabs>
                <w:tab w:val="left" w:pos="567"/>
              </w:tabs>
              <w:spacing w:line="276" w:lineRule="auto"/>
              <w:contextualSpacing/>
              <w:jc w:val="both"/>
              <w:rPr>
                <w:rFonts w:ascii="Calibri" w:hAnsi="Calibri" w:cs="Calibri"/>
                <w:sz w:val="20"/>
                <w:szCs w:val="20"/>
              </w:rPr>
            </w:pPr>
            <w:r>
              <w:rPr>
                <w:rFonts w:ascii="Calibri" w:hAnsi="Calibri" w:cs="Calibri"/>
                <w:b/>
                <w:bCs/>
                <w:sz w:val="20"/>
                <w:szCs w:val="20"/>
              </w:rPr>
              <w:t>XIII</w:t>
            </w:r>
            <w:r w:rsidRPr="0084205A">
              <w:rPr>
                <w:rFonts w:ascii="Calibri" w:hAnsi="Calibri" w:cs="Calibri"/>
                <w:b/>
                <w:bCs/>
                <w:sz w:val="20"/>
                <w:szCs w:val="20"/>
              </w:rPr>
              <w:t xml:space="preserve">. </w:t>
            </w:r>
            <w:r w:rsidRPr="0084205A">
              <w:rPr>
                <w:rFonts w:ascii="Calibri" w:hAnsi="Calibri" w:cs="Calibri"/>
                <w:b/>
                <w:sz w:val="20"/>
                <w:szCs w:val="20"/>
              </w:rPr>
              <w:t>UNIEWAŻNIENIE POSTĘPOWANIA</w:t>
            </w:r>
          </w:p>
          <w:p w14:paraId="444D50D5" w14:textId="77777777" w:rsidR="00C3156B" w:rsidRPr="0084205A" w:rsidRDefault="00C3156B" w:rsidP="001010FA">
            <w:pPr>
              <w:spacing w:line="276" w:lineRule="auto"/>
              <w:contextualSpacing/>
              <w:jc w:val="both"/>
              <w:rPr>
                <w:rFonts w:ascii="Calibri" w:hAnsi="Calibri" w:cs="Calibri"/>
                <w:b/>
                <w:sz w:val="20"/>
                <w:szCs w:val="20"/>
              </w:rPr>
            </w:pPr>
          </w:p>
        </w:tc>
      </w:tr>
    </w:tbl>
    <w:p w14:paraId="02CDE8DE" w14:textId="77777777" w:rsidR="00C3156B" w:rsidRPr="0084205A" w:rsidRDefault="00C3156B" w:rsidP="00C3156B">
      <w:pPr>
        <w:tabs>
          <w:tab w:val="left" w:pos="426"/>
        </w:tabs>
        <w:spacing w:line="276" w:lineRule="auto"/>
        <w:jc w:val="both"/>
        <w:rPr>
          <w:rFonts w:ascii="Calibri" w:hAnsi="Calibri" w:cs="Calibri"/>
          <w:sz w:val="20"/>
          <w:szCs w:val="20"/>
        </w:rPr>
      </w:pPr>
    </w:p>
    <w:p w14:paraId="306B38EF" w14:textId="77777777" w:rsidR="00C3156B" w:rsidRPr="0084205A" w:rsidRDefault="00C3156B" w:rsidP="00C3156B">
      <w:pPr>
        <w:tabs>
          <w:tab w:val="left" w:pos="426"/>
        </w:tabs>
        <w:spacing w:line="276" w:lineRule="auto"/>
        <w:contextualSpacing/>
        <w:jc w:val="both"/>
        <w:rPr>
          <w:rFonts w:ascii="Calibri" w:hAnsi="Calibri" w:cs="Calibri"/>
          <w:sz w:val="20"/>
          <w:szCs w:val="20"/>
        </w:rPr>
      </w:pPr>
      <w:r w:rsidRPr="0084205A">
        <w:rPr>
          <w:rFonts w:ascii="Calibri" w:hAnsi="Calibri" w:cs="Calibri"/>
          <w:sz w:val="20"/>
          <w:szCs w:val="20"/>
        </w:rPr>
        <w:t xml:space="preserve">              Zamawiający zastrzega możliwość unieważnienia postępowania w przypadku :</w:t>
      </w:r>
    </w:p>
    <w:p w14:paraId="2254DBC1" w14:textId="772B4FE1" w:rsidR="00DA7A1E" w:rsidRDefault="00DA7A1E" w:rsidP="00C3156B">
      <w:pPr>
        <w:numPr>
          <w:ilvl w:val="6"/>
          <w:numId w:val="28"/>
        </w:numPr>
        <w:tabs>
          <w:tab w:val="left" w:pos="426"/>
        </w:tabs>
        <w:suppressAutoHyphens w:val="0"/>
        <w:spacing w:line="276" w:lineRule="auto"/>
        <w:ind w:left="851"/>
        <w:contextualSpacing/>
        <w:rPr>
          <w:rFonts w:ascii="Calibri" w:hAnsi="Calibri" w:cs="Calibri"/>
          <w:sz w:val="20"/>
          <w:szCs w:val="20"/>
        </w:rPr>
      </w:pPr>
      <w:r>
        <w:rPr>
          <w:rFonts w:ascii="Calibri" w:hAnsi="Calibri" w:cs="Calibri"/>
          <w:sz w:val="20"/>
          <w:szCs w:val="20"/>
        </w:rPr>
        <w:t>Jeżeli nie zostanie złożona żadna z ofert,</w:t>
      </w:r>
    </w:p>
    <w:p w14:paraId="1C73E9B8" w14:textId="69F7E7AA" w:rsidR="00C3156B" w:rsidRPr="0084205A" w:rsidRDefault="00C3156B" w:rsidP="00C3156B">
      <w:pPr>
        <w:numPr>
          <w:ilvl w:val="6"/>
          <w:numId w:val="28"/>
        </w:numPr>
        <w:tabs>
          <w:tab w:val="left" w:pos="426"/>
        </w:tabs>
        <w:suppressAutoHyphens w:val="0"/>
        <w:spacing w:line="276" w:lineRule="auto"/>
        <w:ind w:left="851"/>
        <w:contextualSpacing/>
        <w:rPr>
          <w:rFonts w:ascii="Calibri" w:hAnsi="Calibri" w:cs="Calibri"/>
          <w:sz w:val="20"/>
          <w:szCs w:val="20"/>
        </w:rPr>
      </w:pPr>
      <w:r>
        <w:rPr>
          <w:rFonts w:ascii="Calibri" w:hAnsi="Calibri" w:cs="Calibri"/>
          <w:sz w:val="20"/>
          <w:szCs w:val="20"/>
        </w:rPr>
        <w:t>J</w:t>
      </w:r>
      <w:r w:rsidRPr="0084205A">
        <w:rPr>
          <w:rFonts w:ascii="Calibri" w:hAnsi="Calibri" w:cs="Calibri"/>
          <w:sz w:val="20"/>
          <w:szCs w:val="20"/>
        </w:rPr>
        <w:t xml:space="preserve">eżeli wszystkie złożone oferty </w:t>
      </w:r>
      <w:r>
        <w:rPr>
          <w:rFonts w:ascii="Calibri" w:hAnsi="Calibri" w:cs="Calibri"/>
          <w:sz w:val="20"/>
          <w:szCs w:val="20"/>
        </w:rPr>
        <w:t>będą podlegały</w:t>
      </w:r>
      <w:r w:rsidRPr="0084205A">
        <w:rPr>
          <w:rFonts w:ascii="Calibri" w:hAnsi="Calibri" w:cs="Calibri"/>
          <w:sz w:val="20"/>
          <w:szCs w:val="20"/>
        </w:rPr>
        <w:t xml:space="preserve"> </w:t>
      </w:r>
      <w:r w:rsidR="00B433A2">
        <w:rPr>
          <w:rFonts w:ascii="Calibri" w:hAnsi="Calibri" w:cs="Calibri"/>
          <w:sz w:val="20"/>
          <w:szCs w:val="20"/>
        </w:rPr>
        <w:t>odrzuceniu,</w:t>
      </w:r>
    </w:p>
    <w:p w14:paraId="25D9E780" w14:textId="77777777" w:rsidR="00C3156B" w:rsidRPr="0084205A" w:rsidRDefault="00C3156B" w:rsidP="00C3156B">
      <w:pPr>
        <w:numPr>
          <w:ilvl w:val="6"/>
          <w:numId w:val="28"/>
        </w:numPr>
        <w:tabs>
          <w:tab w:val="left" w:pos="426"/>
        </w:tabs>
        <w:suppressAutoHyphens w:val="0"/>
        <w:spacing w:line="276" w:lineRule="auto"/>
        <w:ind w:left="851"/>
        <w:contextualSpacing/>
        <w:rPr>
          <w:rFonts w:ascii="Calibri" w:hAnsi="Calibri" w:cs="Calibri"/>
          <w:sz w:val="20"/>
          <w:szCs w:val="20"/>
        </w:rPr>
      </w:pPr>
      <w:r>
        <w:rPr>
          <w:rFonts w:ascii="Calibri" w:hAnsi="Calibri" w:cs="Calibri"/>
          <w:sz w:val="20"/>
          <w:szCs w:val="20"/>
        </w:rPr>
        <w:t>J</w:t>
      </w:r>
      <w:r w:rsidRPr="0084205A">
        <w:rPr>
          <w:rFonts w:ascii="Calibri" w:hAnsi="Calibri" w:cs="Calibri"/>
          <w:sz w:val="20"/>
          <w:szCs w:val="20"/>
        </w:rPr>
        <w:t>eżeli naj</w:t>
      </w:r>
      <w:r>
        <w:rPr>
          <w:rFonts w:ascii="Calibri" w:hAnsi="Calibri" w:cs="Calibri"/>
          <w:sz w:val="20"/>
          <w:szCs w:val="20"/>
        </w:rPr>
        <w:t>korzystniejsza oferta przekroczy</w:t>
      </w:r>
      <w:r w:rsidRPr="0084205A">
        <w:rPr>
          <w:rFonts w:ascii="Calibri" w:hAnsi="Calibri" w:cs="Calibri"/>
          <w:sz w:val="20"/>
          <w:szCs w:val="20"/>
        </w:rPr>
        <w:t xml:space="preserve"> </w:t>
      </w:r>
      <w:r>
        <w:rPr>
          <w:rFonts w:ascii="Calibri" w:hAnsi="Calibri" w:cs="Calibri"/>
          <w:sz w:val="20"/>
          <w:szCs w:val="20"/>
        </w:rPr>
        <w:t>kwotę</w:t>
      </w:r>
      <w:r w:rsidRPr="0084205A">
        <w:rPr>
          <w:rFonts w:ascii="Calibri" w:hAnsi="Calibri" w:cs="Calibri"/>
          <w:sz w:val="20"/>
          <w:szCs w:val="20"/>
        </w:rPr>
        <w:t xml:space="preserve"> przeznaczoną na finansowanie zamówienia .</w:t>
      </w:r>
    </w:p>
    <w:p w14:paraId="3392E10F" w14:textId="77777777" w:rsidR="00CD2B1F" w:rsidRDefault="00CD2B1F">
      <w:pPr>
        <w:widowControl w:val="0"/>
        <w:spacing w:line="276" w:lineRule="auto"/>
        <w:ind w:left="426" w:hanging="142"/>
        <w:jc w:val="both"/>
        <w:textAlignment w:val="baseline"/>
        <w:rPr>
          <w:rFonts w:ascii="Calibri" w:hAnsi="Calibri" w:cs="Calibri"/>
          <w:iCs/>
          <w:kern w:val="2"/>
          <w:sz w:val="20"/>
          <w:szCs w:val="20"/>
        </w:rPr>
      </w:pPr>
    </w:p>
    <w:p w14:paraId="77A8E9DC" w14:textId="77777777" w:rsidR="00CD2B1F" w:rsidRDefault="00CD2B1F" w:rsidP="00B433A2">
      <w:pPr>
        <w:widowControl w:val="0"/>
        <w:spacing w:line="276" w:lineRule="auto"/>
        <w:jc w:val="both"/>
        <w:textAlignment w:val="baseline"/>
        <w:rPr>
          <w:rFonts w:ascii="Calibri" w:hAnsi="Calibri" w:cs="Calibri"/>
          <w:iCs/>
          <w:kern w:val="2"/>
          <w:sz w:val="20"/>
          <w:szCs w:val="20"/>
        </w:rPr>
      </w:pPr>
    </w:p>
    <w:tbl>
      <w:tblPr>
        <w:tblW w:w="0" w:type="auto"/>
        <w:tblInd w:w="360" w:type="dxa"/>
        <w:tblLayout w:type="fixed"/>
        <w:tblLook w:val="0000" w:firstRow="0" w:lastRow="0" w:firstColumn="0" w:lastColumn="0" w:noHBand="0" w:noVBand="0"/>
      </w:tblPr>
      <w:tblGrid>
        <w:gridCol w:w="8986"/>
      </w:tblGrid>
      <w:tr w:rsidR="00CD2B1F" w14:paraId="01C55B61"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262082D4" w14:textId="77777777" w:rsidR="00CD2B1F" w:rsidRDefault="00C3156B">
            <w:pPr>
              <w:pStyle w:val="Akapitzlist"/>
              <w:tabs>
                <w:tab w:val="left" w:pos="567"/>
              </w:tabs>
              <w:spacing w:line="276" w:lineRule="auto"/>
              <w:ind w:left="0"/>
              <w:jc w:val="both"/>
              <w:rPr>
                <w:rFonts w:ascii="Calibri" w:hAnsi="Calibri" w:cs="Calibri"/>
                <w:b/>
                <w:sz w:val="20"/>
                <w:szCs w:val="20"/>
              </w:rPr>
            </w:pPr>
            <w:bookmarkStart w:id="20" w:name="_Hlk149487424"/>
            <w:bookmarkEnd w:id="20"/>
            <w:r>
              <w:rPr>
                <w:rFonts w:ascii="Calibri" w:hAnsi="Calibri" w:cs="Calibri"/>
                <w:b/>
                <w:bCs/>
                <w:sz w:val="20"/>
                <w:szCs w:val="20"/>
              </w:rPr>
              <w:t>XIV</w:t>
            </w:r>
            <w:r w:rsidR="00F50703">
              <w:rPr>
                <w:rFonts w:ascii="Calibri" w:hAnsi="Calibri" w:cs="Calibri"/>
                <w:b/>
                <w:bCs/>
                <w:sz w:val="20"/>
                <w:szCs w:val="20"/>
              </w:rPr>
              <w:t>. INFORMACJE RODO</w:t>
            </w:r>
          </w:p>
          <w:p w14:paraId="4847B3B1" w14:textId="77777777" w:rsidR="00CD2B1F" w:rsidRDefault="00CD2B1F">
            <w:pPr>
              <w:pStyle w:val="Akapitzlist"/>
              <w:spacing w:line="276" w:lineRule="auto"/>
              <w:ind w:left="0"/>
              <w:jc w:val="both"/>
              <w:rPr>
                <w:rFonts w:ascii="Calibri" w:hAnsi="Calibri" w:cs="Calibri"/>
                <w:b/>
                <w:sz w:val="20"/>
                <w:szCs w:val="20"/>
              </w:rPr>
            </w:pPr>
          </w:p>
        </w:tc>
      </w:tr>
    </w:tbl>
    <w:p w14:paraId="0B4F560F" w14:textId="77777777" w:rsidR="00CD2B1F" w:rsidRDefault="00CD2B1F">
      <w:pPr>
        <w:spacing w:line="276" w:lineRule="auto"/>
        <w:jc w:val="both"/>
        <w:textAlignment w:val="baseline"/>
        <w:rPr>
          <w:rFonts w:ascii="Calibri" w:hAnsi="Calibri" w:cs="Calibri"/>
          <w:b/>
          <w:kern w:val="2"/>
          <w:sz w:val="20"/>
          <w:szCs w:val="20"/>
        </w:rPr>
      </w:pPr>
    </w:p>
    <w:p w14:paraId="7DA52B4E" w14:textId="77777777" w:rsidR="00CD2B1F" w:rsidRPr="004A77CC" w:rsidRDefault="00F50703">
      <w:pPr>
        <w:numPr>
          <w:ilvl w:val="0"/>
          <w:numId w:val="9"/>
        </w:numPr>
        <w:spacing w:line="276" w:lineRule="auto"/>
        <w:ind w:left="284" w:hanging="284"/>
        <w:jc w:val="both"/>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 xml:space="preserve">Zgodnie z art. 13 ust. 1 i 2 rozporządzenia Parlamentu Europejskiego i Rady (UE) 2016/679 z dnia 27 </w:t>
      </w:r>
      <w:r w:rsidRPr="004A77CC">
        <w:rPr>
          <w:rFonts w:ascii="Calibri" w:hAnsi="Calibri" w:cs="Calibri"/>
          <w:sz w:val="20"/>
          <w:szCs w:val="20"/>
        </w:rPr>
        <w:t xml:space="preserve">kwietnia 2016 r. w sprawie ochrony osób fizycznych w związku z przetwarzaniem danych osobowych </w:t>
      </w:r>
      <w:r w:rsidRPr="004A77CC">
        <w:rPr>
          <w:rFonts w:ascii="Calibri" w:hAnsi="Calibri" w:cs="Calibri"/>
          <w:sz w:val="20"/>
          <w:szCs w:val="20"/>
        </w:rPr>
        <w:br/>
        <w:t xml:space="preserve">i w sprawie swobodnego przepływu takich danych oraz uchylenia dyrektywy 95/46/WE (ogólne rozporządzenie o ochronie danych) (Dz. Urz. UE L 119 z 04.05.2016, str. 1), dalej „RODO”, informuję, że: </w:t>
      </w:r>
    </w:p>
    <w:p w14:paraId="447B4676" w14:textId="77777777" w:rsidR="00CD2B1F" w:rsidRPr="004A77CC" w:rsidRDefault="00F50703">
      <w:pPr>
        <w:numPr>
          <w:ilvl w:val="0"/>
          <w:numId w:val="6"/>
        </w:numPr>
        <w:spacing w:line="276" w:lineRule="auto"/>
        <w:ind w:left="709" w:right="-2" w:hanging="425"/>
        <w:contextualSpacing/>
        <w:jc w:val="both"/>
        <w:rPr>
          <w:rFonts w:ascii="Calibri" w:hAnsi="Calibri" w:cs="Calibri"/>
          <w:sz w:val="20"/>
          <w:szCs w:val="20"/>
        </w:rPr>
      </w:pPr>
      <w:r w:rsidRPr="004A77CC">
        <w:rPr>
          <w:rFonts w:ascii="Calibri" w:hAnsi="Calibri" w:cs="Calibri"/>
          <w:sz w:val="20"/>
          <w:szCs w:val="20"/>
        </w:rPr>
        <w:t xml:space="preserve">administratorem Pani/Pana danych osobowych jest Zamawiający: </w:t>
      </w:r>
    </w:p>
    <w:p w14:paraId="484B0697" w14:textId="77777777" w:rsidR="00CD2B1F" w:rsidRPr="004A77CC" w:rsidRDefault="006869B4">
      <w:pPr>
        <w:shd w:val="clear" w:color="auto" w:fill="FFFFFF"/>
        <w:spacing w:line="276" w:lineRule="auto"/>
        <w:ind w:left="709"/>
        <w:rPr>
          <w:rFonts w:ascii="Calibri" w:hAnsi="Calibri" w:cs="Calibri"/>
          <w:sz w:val="20"/>
          <w:szCs w:val="20"/>
        </w:rPr>
      </w:pPr>
      <w:r w:rsidRPr="004A77CC">
        <w:rPr>
          <w:rFonts w:ascii="Calibri" w:hAnsi="Calibri" w:cs="Calibri"/>
          <w:sz w:val="20"/>
          <w:szCs w:val="20"/>
        </w:rPr>
        <w:t>Szkoła Podstawowa im. Wincentego Witosa w Lipowinie.</w:t>
      </w:r>
    </w:p>
    <w:p w14:paraId="0148B403" w14:textId="77777777" w:rsidR="00CD2B1F" w:rsidRDefault="00F50703">
      <w:pPr>
        <w:numPr>
          <w:ilvl w:val="0"/>
          <w:numId w:val="6"/>
        </w:numPr>
        <w:spacing w:line="276" w:lineRule="auto"/>
        <w:ind w:left="709" w:hanging="425"/>
        <w:contextualSpacing/>
        <w:jc w:val="both"/>
        <w:rPr>
          <w:rFonts w:ascii="Calibri" w:hAnsi="Calibri" w:cs="Calibri"/>
          <w:sz w:val="20"/>
          <w:szCs w:val="20"/>
        </w:rPr>
      </w:pPr>
      <w:r w:rsidRPr="004A77CC">
        <w:rPr>
          <w:rFonts w:ascii="Calibri" w:hAnsi="Calibri" w:cs="Calibri"/>
          <w:sz w:val="20"/>
          <w:szCs w:val="20"/>
        </w:rPr>
        <w:t>Pani/Pana dane osobowe przetwarzane będą na podstawie art. 6 ust. 1 lit. c RODO w celu związanym z postępowaniem prowadzonym</w:t>
      </w:r>
      <w:r>
        <w:rPr>
          <w:rFonts w:ascii="Calibri" w:hAnsi="Calibri" w:cs="Calibri"/>
          <w:sz w:val="20"/>
          <w:szCs w:val="20"/>
        </w:rPr>
        <w:t xml:space="preserve"> zgodnie z zasadą konkurencyjności, o której mowa </w:t>
      </w:r>
      <w:r>
        <w:rPr>
          <w:rFonts w:ascii="Calibri" w:hAnsi="Calibri" w:cs="Calibri"/>
          <w:sz w:val="20"/>
          <w:szCs w:val="20"/>
        </w:rPr>
        <w:br/>
        <w:t xml:space="preserve">w podrozdziale 3.2 Wytycznych dotyczących kwalifikowalności wydatków na lata 2021-2027. wydanych na postawie art. 5 ust. 1 pkt 2 ustawy z dnia 28 kwietnia 2022 r. o zasadach realizacji zadań finansowanych ze środków europejskich w perspektywie finansowej 2021-2027 (Dz. U.2022 poz. 1079 z póź.zm) </w:t>
      </w:r>
    </w:p>
    <w:p w14:paraId="5D2E92CE" w14:textId="77777777" w:rsidR="00CD2B1F" w:rsidRDefault="00F50703">
      <w:pPr>
        <w:numPr>
          <w:ilvl w:val="0"/>
          <w:numId w:val="6"/>
        </w:numPr>
        <w:spacing w:line="276" w:lineRule="auto"/>
        <w:ind w:left="709" w:right="-2" w:hanging="425"/>
        <w:contextualSpacing/>
        <w:jc w:val="both"/>
        <w:rPr>
          <w:rFonts w:ascii="Calibri" w:hAnsi="Calibri" w:cs="Calibri"/>
          <w:sz w:val="20"/>
          <w:szCs w:val="20"/>
        </w:rPr>
      </w:pPr>
      <w:r>
        <w:rPr>
          <w:rFonts w:ascii="Calibri" w:hAnsi="Calibri" w:cs="Calibri"/>
          <w:sz w:val="20"/>
          <w:szCs w:val="20"/>
        </w:rPr>
        <w:t>Pani/Pana dane osobowe będą przechowywane, zgodnie z umową o dofinansowanie co najmniej przez okres utrzymania inwestycji, który wynosi min. 1 rok;</w:t>
      </w:r>
    </w:p>
    <w:p w14:paraId="5EC2E01F" w14:textId="77777777" w:rsidR="00CD2B1F" w:rsidRDefault="00F50703">
      <w:pPr>
        <w:numPr>
          <w:ilvl w:val="0"/>
          <w:numId w:val="6"/>
        </w:numPr>
        <w:spacing w:line="276" w:lineRule="auto"/>
        <w:ind w:left="709" w:right="-2" w:hanging="425"/>
        <w:contextualSpacing/>
        <w:jc w:val="both"/>
        <w:rPr>
          <w:rFonts w:ascii="Calibri" w:eastAsia="Arial" w:hAnsi="Calibri" w:cs="Calibri"/>
          <w:sz w:val="20"/>
          <w:szCs w:val="20"/>
        </w:rPr>
      </w:pPr>
      <w:r>
        <w:rPr>
          <w:rFonts w:ascii="Calibri" w:hAnsi="Calibri" w:cs="Calibri"/>
          <w:sz w:val="20"/>
          <w:szCs w:val="20"/>
        </w:rPr>
        <w:lastRenderedPageBreak/>
        <w:t>obowiązek podania przez Panią/Pana danych osobowych bezpośrednio Pani/Pana dotyczących jest wymogiem Wytycznych dotyczących kwalifikowalności wydatków na lata 2021-2027.</w:t>
      </w:r>
    </w:p>
    <w:p w14:paraId="751CF128" w14:textId="77777777" w:rsidR="00CD2B1F" w:rsidRDefault="00F50703">
      <w:pPr>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725C7AF2" w14:textId="77777777" w:rsidR="00CD2B1F" w:rsidRDefault="00F50703">
      <w:pPr>
        <w:numPr>
          <w:ilvl w:val="0"/>
          <w:numId w:val="6"/>
        </w:numPr>
        <w:spacing w:line="276" w:lineRule="auto"/>
        <w:ind w:left="709"/>
        <w:rPr>
          <w:rFonts w:ascii="Calibri" w:hAnsi="Calibri" w:cs="Calibri"/>
          <w:sz w:val="20"/>
          <w:szCs w:val="20"/>
        </w:rPr>
      </w:pPr>
      <w:r>
        <w:rPr>
          <w:rFonts w:ascii="Calibri" w:eastAsia="Arial" w:hAnsi="Calibri" w:cs="Calibri"/>
          <w:sz w:val="20"/>
          <w:szCs w:val="20"/>
        </w:rPr>
        <w:t>dane osobowe będą przechowywane, zgodnie z art. 6 ust. 1 lit. F  RODO przez niezbędny do wygaśnięcia roszczeń cywilnoprawnych;</w:t>
      </w:r>
    </w:p>
    <w:p w14:paraId="60E59A03" w14:textId="77777777" w:rsidR="00CD2B1F" w:rsidRDefault="00F50703">
      <w:pPr>
        <w:numPr>
          <w:ilvl w:val="0"/>
          <w:numId w:val="6"/>
        </w:numPr>
        <w:spacing w:line="276" w:lineRule="auto"/>
        <w:ind w:left="709" w:right="-2"/>
        <w:contextualSpacing/>
        <w:jc w:val="both"/>
        <w:rPr>
          <w:rFonts w:ascii="Calibri" w:eastAsia="Arial" w:hAnsi="Calibri" w:cs="Calibri"/>
          <w:sz w:val="20"/>
          <w:szCs w:val="20"/>
        </w:rPr>
      </w:pPr>
      <w:r>
        <w:rPr>
          <w:rFonts w:ascii="Calibri" w:hAnsi="Calibri" w:cs="Calibri"/>
          <w:sz w:val="20"/>
          <w:szCs w:val="20"/>
        </w:rPr>
        <w:t>w odniesieniu do Pani/Pana danych osobowych decyzje nie będą podejmowane w sposób zautomatyzowany, stosowanie do art. 22 RODO;</w:t>
      </w:r>
    </w:p>
    <w:p w14:paraId="635247EB" w14:textId="77777777" w:rsidR="00CD2B1F" w:rsidRDefault="00F50703">
      <w:pPr>
        <w:pStyle w:val="Akapitzlist"/>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osobom, których dotyczą dane osobowe przysługuje :</w:t>
      </w:r>
    </w:p>
    <w:p w14:paraId="669DF29D"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na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lub konkursu albo sprecyzowanie nazwy lub daty zakończonego postępowania);</w:t>
      </w:r>
    </w:p>
    <w:p w14:paraId="54714E9F"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na podstawie art. 16 RODO prawo do sprostowania danych osobowych ich dotyczących (</w:t>
      </w:r>
      <w:r>
        <w:rPr>
          <w:rFonts w:ascii="Calibri" w:eastAsia="Arial" w:hAnsi="Calibri" w:cs="Calibri"/>
          <w:i/>
          <w:sz w:val="20"/>
          <w:szCs w:val="20"/>
        </w:rPr>
        <w:t xml:space="preserve">skorzystanie z prawa do sprostowania nie może skutkować zmianą wyniku postępowania ani zmianą postanowień umowy w zakresie niezgodnym z wytycznymi </w:t>
      </w:r>
      <w:r>
        <w:rPr>
          <w:rFonts w:ascii="Calibri" w:hAnsi="Calibri" w:cs="Calibri"/>
          <w:sz w:val="20"/>
          <w:szCs w:val="20"/>
        </w:rPr>
        <w:t xml:space="preserve">dotyczących kwalifikowalności wydatków na lata 2021-2027 </w:t>
      </w:r>
      <w:r>
        <w:rPr>
          <w:rFonts w:ascii="Calibri" w:eastAsia="Arial" w:hAnsi="Calibri" w:cs="Calibri"/>
          <w:i/>
          <w:sz w:val="20"/>
          <w:szCs w:val="20"/>
        </w:rPr>
        <w:t>oraz nie może naruszać integralności protokołu oraz jego załączników</w:t>
      </w:r>
      <w:r>
        <w:rPr>
          <w:rFonts w:ascii="Calibri" w:eastAsia="Arial" w:hAnsi="Calibri" w:cs="Calibri"/>
          <w:sz w:val="20"/>
          <w:szCs w:val="20"/>
        </w:rPr>
        <w:t>);</w:t>
      </w:r>
    </w:p>
    <w:p w14:paraId="19E1FE95"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na podstawie art. 18 RODO prawo żądania od administratora ograniczenia przetwarzania danych osobowych ich dotyczących z zastrzeżeniem okresu trwania postępowania o udzielenie zamówienia lub konkursu oraz przypadków, o których mowa w art. 18 ust. 2 RODO (</w:t>
      </w:r>
      <w:r>
        <w:rPr>
          <w:rFonts w:ascii="Calibri" w:eastAsia="Arial" w:hAnsi="Calibri" w:cs="Calibri"/>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ascii="Calibri" w:eastAsia="Arial" w:hAnsi="Calibri" w:cs="Calibri"/>
          <w:sz w:val="20"/>
          <w:szCs w:val="20"/>
        </w:rPr>
        <w:t>);</w:t>
      </w:r>
    </w:p>
    <w:p w14:paraId="0DF06549"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 xml:space="preserve">prawo do wniesienia skargi do Prezesa Urzędu Ochrony Danych Osobowych, gdy uznają, że przetwarzanie danych osobowych ich dotyczących narusza przepisy RODO; </w:t>
      </w:r>
      <w:r>
        <w:rPr>
          <w:rFonts w:ascii="Calibri" w:eastAsia="Arial" w:hAnsi="Calibri" w:cs="Calibri"/>
          <w:i/>
          <w:sz w:val="20"/>
          <w:szCs w:val="20"/>
        </w:rPr>
        <w:t xml:space="preserve"> </w:t>
      </w:r>
      <w:r>
        <w:rPr>
          <w:rFonts w:ascii="Calibri" w:eastAsia="Arial" w:hAnsi="Calibri" w:cs="Calibri"/>
          <w:sz w:val="20"/>
          <w:szCs w:val="20"/>
        </w:rPr>
        <w:t>organem właściwym dla przedmiotowej skargi jest Urząd Ochrony Danych Osobowych, ul. Stawki 2, 00-193 Warszawa.</w:t>
      </w:r>
    </w:p>
    <w:p w14:paraId="5A6A5C1D" w14:textId="77777777" w:rsidR="00CD2B1F" w:rsidRDefault="00F50703">
      <w:pPr>
        <w:pStyle w:val="Akapitzlist"/>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osobom, których dotyczą dane osobowe nie przysługuje:</w:t>
      </w:r>
    </w:p>
    <w:p w14:paraId="3D5CA006" w14:textId="77777777" w:rsidR="00CD2B1F" w:rsidRDefault="00F50703">
      <w:pPr>
        <w:pStyle w:val="Akapitzlist"/>
        <w:numPr>
          <w:ilvl w:val="0"/>
          <w:numId w:val="22"/>
        </w:numPr>
        <w:spacing w:line="276" w:lineRule="auto"/>
        <w:ind w:left="709"/>
        <w:rPr>
          <w:rFonts w:ascii="Calibri" w:eastAsia="Arial" w:hAnsi="Calibri" w:cs="Calibri"/>
          <w:sz w:val="20"/>
          <w:szCs w:val="20"/>
        </w:rPr>
      </w:pPr>
      <w:r>
        <w:rPr>
          <w:rFonts w:ascii="Calibri" w:eastAsia="Arial" w:hAnsi="Calibri" w:cs="Calibri"/>
          <w:sz w:val="20"/>
          <w:szCs w:val="20"/>
        </w:rPr>
        <w:t>w związku z art. 17 ust. 3 lit. b, d lub e RODO prawo do usunięcia danych osobowych;</w:t>
      </w:r>
    </w:p>
    <w:p w14:paraId="2573D7B4" w14:textId="77777777" w:rsidR="00CD2B1F" w:rsidRDefault="00F50703">
      <w:pPr>
        <w:pStyle w:val="Akapitzlist"/>
        <w:numPr>
          <w:ilvl w:val="0"/>
          <w:numId w:val="22"/>
        </w:numPr>
        <w:spacing w:line="276" w:lineRule="auto"/>
        <w:ind w:left="709"/>
        <w:rPr>
          <w:rFonts w:ascii="Calibri" w:eastAsia="Arial" w:hAnsi="Calibri" w:cs="Calibri"/>
          <w:sz w:val="20"/>
          <w:szCs w:val="20"/>
        </w:rPr>
      </w:pPr>
      <w:r>
        <w:rPr>
          <w:rFonts w:ascii="Calibri" w:eastAsia="Arial" w:hAnsi="Calibri" w:cs="Calibri"/>
          <w:sz w:val="20"/>
          <w:szCs w:val="20"/>
        </w:rPr>
        <w:t>prawo do przenoszenia danych osobowych, o którym mowa w art. 20 RODO;</w:t>
      </w:r>
    </w:p>
    <w:p w14:paraId="366637F0" w14:textId="07E2437D" w:rsidR="00CD2B1F" w:rsidRPr="00B433A2" w:rsidRDefault="00F50703" w:rsidP="00B433A2">
      <w:pPr>
        <w:pStyle w:val="Akapitzlist"/>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na podstawie art. 21 RODO prawo sprzeciwu, wobec przetwarzania danych osobowych, gdyż podstawą prawną przetwarzania Pani/Pana danych osobowych jest art. 6 ust. 1 lit. c RODO</w:t>
      </w:r>
    </w:p>
    <w:p w14:paraId="0A7CBD32" w14:textId="77777777" w:rsidR="00CD2B1F" w:rsidRPr="00B433A2" w:rsidRDefault="00F50703">
      <w:pPr>
        <w:tabs>
          <w:tab w:val="left" w:pos="567"/>
        </w:tabs>
        <w:spacing w:line="276" w:lineRule="auto"/>
        <w:jc w:val="both"/>
        <w:rPr>
          <w:rFonts w:ascii="Calibri" w:hAnsi="Calibri" w:cs="Calibri"/>
          <w:b/>
          <w:kern w:val="2"/>
          <w:sz w:val="18"/>
          <w:szCs w:val="18"/>
        </w:rPr>
      </w:pPr>
      <w:r w:rsidRPr="00B433A2">
        <w:rPr>
          <w:rFonts w:ascii="Calibri" w:hAnsi="Calibri" w:cs="Calibri"/>
          <w:b/>
          <w:sz w:val="18"/>
          <w:szCs w:val="18"/>
        </w:rPr>
        <w:t>ZAŁĄCZNIKI :</w:t>
      </w:r>
    </w:p>
    <w:p w14:paraId="6E72D3D2" w14:textId="77777777" w:rsidR="00CD2B1F" w:rsidRPr="00B433A2" w:rsidRDefault="00F50703">
      <w:pPr>
        <w:pStyle w:val="Akapitzlist"/>
        <w:numPr>
          <w:ilvl w:val="0"/>
          <w:numId w:val="3"/>
        </w:numPr>
        <w:spacing w:line="276" w:lineRule="auto"/>
        <w:contextualSpacing w:val="0"/>
        <w:jc w:val="both"/>
        <w:rPr>
          <w:rFonts w:ascii="Calibri" w:hAnsi="Calibri" w:cs="Calibri"/>
          <w:b/>
          <w:bCs/>
          <w:sz w:val="18"/>
          <w:szCs w:val="18"/>
        </w:rPr>
      </w:pPr>
      <w:r w:rsidRPr="00B433A2">
        <w:rPr>
          <w:rFonts w:ascii="Calibri" w:hAnsi="Calibri" w:cs="Calibri"/>
          <w:b/>
          <w:kern w:val="2"/>
          <w:sz w:val="18"/>
          <w:szCs w:val="18"/>
        </w:rPr>
        <w:t xml:space="preserve">Formularz oferty – załącznik nr 1 </w:t>
      </w:r>
    </w:p>
    <w:p w14:paraId="46350305" w14:textId="77777777" w:rsidR="00CD2B1F" w:rsidRPr="00B433A2" w:rsidRDefault="00F50703">
      <w:pPr>
        <w:pStyle w:val="Akapitzlist"/>
        <w:numPr>
          <w:ilvl w:val="0"/>
          <w:numId w:val="3"/>
        </w:numPr>
        <w:spacing w:line="276" w:lineRule="auto"/>
        <w:contextualSpacing w:val="0"/>
        <w:jc w:val="both"/>
        <w:rPr>
          <w:rFonts w:ascii="Calibri" w:hAnsi="Calibri" w:cs="Calibri"/>
          <w:b/>
          <w:sz w:val="18"/>
          <w:szCs w:val="18"/>
        </w:rPr>
      </w:pPr>
      <w:r w:rsidRPr="00B433A2">
        <w:rPr>
          <w:rFonts w:ascii="Calibri" w:hAnsi="Calibri" w:cs="Calibri"/>
          <w:b/>
          <w:bCs/>
          <w:sz w:val="18"/>
          <w:szCs w:val="18"/>
        </w:rPr>
        <w:t>Oświadczenie Wykonawcy o niepodleganiu wykluczeniu</w:t>
      </w:r>
      <w:r w:rsidRPr="00B433A2">
        <w:rPr>
          <w:rFonts w:ascii="Calibri" w:hAnsi="Calibri" w:cs="Calibri"/>
          <w:sz w:val="18"/>
          <w:szCs w:val="18"/>
        </w:rPr>
        <w:t xml:space="preserve"> – </w:t>
      </w:r>
      <w:r w:rsidRPr="00B433A2">
        <w:rPr>
          <w:rFonts w:ascii="Calibri" w:hAnsi="Calibri" w:cs="Calibri"/>
          <w:b/>
          <w:sz w:val="18"/>
          <w:szCs w:val="18"/>
        </w:rPr>
        <w:t>załącznik nr 2</w:t>
      </w:r>
      <w:r w:rsidRPr="00B433A2">
        <w:rPr>
          <w:rFonts w:ascii="Calibri" w:hAnsi="Calibri" w:cs="Calibri"/>
          <w:sz w:val="18"/>
          <w:szCs w:val="18"/>
        </w:rPr>
        <w:t xml:space="preserve"> </w:t>
      </w:r>
    </w:p>
    <w:p w14:paraId="7AC1A7A9" w14:textId="77777777" w:rsidR="00CD2B1F" w:rsidRPr="00B433A2" w:rsidRDefault="00F50703">
      <w:pPr>
        <w:pStyle w:val="Akapitzlist"/>
        <w:numPr>
          <w:ilvl w:val="0"/>
          <w:numId w:val="3"/>
        </w:numPr>
        <w:spacing w:line="276" w:lineRule="auto"/>
        <w:contextualSpacing w:val="0"/>
        <w:jc w:val="both"/>
        <w:rPr>
          <w:rFonts w:ascii="Calibri" w:hAnsi="Calibri" w:cs="Calibri"/>
          <w:b/>
          <w:sz w:val="18"/>
          <w:szCs w:val="18"/>
        </w:rPr>
      </w:pPr>
      <w:r w:rsidRPr="00B433A2">
        <w:rPr>
          <w:rFonts w:ascii="Calibri" w:hAnsi="Calibri" w:cs="Calibri"/>
          <w:b/>
          <w:sz w:val="18"/>
          <w:szCs w:val="18"/>
        </w:rPr>
        <w:t>Opis przedmiotu zamówienia – załącznik nr 3</w:t>
      </w:r>
    </w:p>
    <w:p w14:paraId="7249FE38" w14:textId="77777777" w:rsidR="00CD2B1F" w:rsidRPr="00B433A2" w:rsidRDefault="00F50703">
      <w:pPr>
        <w:pStyle w:val="Akapitzlist"/>
        <w:numPr>
          <w:ilvl w:val="0"/>
          <w:numId w:val="3"/>
        </w:numPr>
        <w:spacing w:line="276" w:lineRule="auto"/>
        <w:contextualSpacing w:val="0"/>
        <w:jc w:val="both"/>
        <w:rPr>
          <w:rFonts w:ascii="Calibri" w:hAnsi="Calibri" w:cs="Calibri"/>
          <w:b/>
          <w:bCs/>
          <w:sz w:val="18"/>
          <w:szCs w:val="18"/>
        </w:rPr>
      </w:pPr>
      <w:r w:rsidRPr="00B433A2">
        <w:rPr>
          <w:rFonts w:ascii="Calibri" w:hAnsi="Calibri" w:cs="Calibri"/>
          <w:b/>
          <w:sz w:val="18"/>
          <w:szCs w:val="18"/>
        </w:rPr>
        <w:t>Projekt umowy – załącznik nr 4</w:t>
      </w:r>
    </w:p>
    <w:p w14:paraId="1BAAA60E" w14:textId="77777777" w:rsidR="00CD2B1F" w:rsidRPr="00B433A2" w:rsidRDefault="00F50703">
      <w:pPr>
        <w:pStyle w:val="Akapitzlist"/>
        <w:numPr>
          <w:ilvl w:val="0"/>
          <w:numId w:val="3"/>
        </w:numPr>
        <w:spacing w:line="276" w:lineRule="auto"/>
        <w:contextualSpacing w:val="0"/>
        <w:jc w:val="both"/>
        <w:rPr>
          <w:rFonts w:ascii="Calibri" w:hAnsi="Calibri" w:cs="Calibri"/>
          <w:b/>
          <w:bCs/>
          <w:sz w:val="18"/>
          <w:szCs w:val="18"/>
        </w:rPr>
      </w:pPr>
      <w:r w:rsidRPr="00B433A2">
        <w:rPr>
          <w:rFonts w:ascii="Calibri" w:hAnsi="Calibri" w:cs="Calibri"/>
          <w:b/>
          <w:bCs/>
          <w:sz w:val="18"/>
          <w:szCs w:val="18"/>
        </w:rPr>
        <w:t>Wzór  umowy przetwarzania danych osobowych – załącznik nr 5</w:t>
      </w:r>
    </w:p>
    <w:p w14:paraId="7CB1165D" w14:textId="77777777" w:rsidR="00CD2B1F" w:rsidRDefault="00CD2B1F">
      <w:pPr>
        <w:spacing w:line="276" w:lineRule="auto"/>
        <w:ind w:left="1560" w:hanging="1560"/>
        <w:jc w:val="both"/>
        <w:rPr>
          <w:rFonts w:ascii="Calibri" w:hAnsi="Calibri" w:cs="Calibri"/>
          <w:b/>
          <w:bCs/>
          <w:sz w:val="20"/>
          <w:szCs w:val="20"/>
        </w:rPr>
      </w:pPr>
    </w:p>
    <w:p w14:paraId="61A4C1CD" w14:textId="77777777" w:rsidR="001045E6" w:rsidRDefault="001045E6">
      <w:pPr>
        <w:spacing w:line="276" w:lineRule="auto"/>
        <w:ind w:left="1560" w:hanging="1560"/>
        <w:jc w:val="both"/>
        <w:rPr>
          <w:rFonts w:ascii="Calibri" w:hAnsi="Calibri" w:cs="Calibri"/>
          <w:b/>
          <w:bCs/>
          <w:sz w:val="20"/>
          <w:szCs w:val="20"/>
        </w:rPr>
      </w:pPr>
    </w:p>
    <w:p w14:paraId="08ABCD5D" w14:textId="77777777" w:rsidR="001045E6" w:rsidRDefault="001045E6">
      <w:pPr>
        <w:spacing w:line="276" w:lineRule="auto"/>
        <w:ind w:left="1560" w:hanging="1560"/>
        <w:jc w:val="both"/>
        <w:rPr>
          <w:rFonts w:ascii="Calibri" w:hAnsi="Calibri" w:cs="Calibri"/>
          <w:b/>
          <w:bCs/>
          <w:sz w:val="20"/>
          <w:szCs w:val="20"/>
        </w:rPr>
      </w:pPr>
    </w:p>
    <w:p w14:paraId="41F20DE0" w14:textId="77777777" w:rsidR="001045E6" w:rsidRDefault="001045E6">
      <w:pPr>
        <w:spacing w:line="276" w:lineRule="auto"/>
        <w:ind w:left="1560" w:hanging="1560"/>
        <w:jc w:val="both"/>
        <w:rPr>
          <w:rFonts w:ascii="Calibri" w:hAnsi="Calibri" w:cs="Calibri"/>
          <w:b/>
          <w:bCs/>
          <w:sz w:val="20"/>
          <w:szCs w:val="20"/>
        </w:rPr>
      </w:pPr>
    </w:p>
    <w:p w14:paraId="7E0B20D7" w14:textId="77777777" w:rsidR="001045E6" w:rsidRDefault="001045E6">
      <w:pPr>
        <w:spacing w:line="276" w:lineRule="auto"/>
        <w:ind w:left="1560" w:hanging="1560"/>
        <w:jc w:val="both"/>
        <w:rPr>
          <w:rFonts w:ascii="Calibri" w:hAnsi="Calibri" w:cs="Calibri"/>
          <w:b/>
          <w:bCs/>
          <w:sz w:val="20"/>
          <w:szCs w:val="20"/>
        </w:rPr>
      </w:pPr>
    </w:p>
    <w:p w14:paraId="0BF7C97A" w14:textId="77777777" w:rsidR="001045E6" w:rsidRDefault="001045E6">
      <w:pPr>
        <w:spacing w:line="276" w:lineRule="auto"/>
        <w:ind w:left="1560" w:hanging="1560"/>
        <w:jc w:val="both"/>
        <w:rPr>
          <w:rFonts w:ascii="Calibri" w:hAnsi="Calibri" w:cs="Calibri"/>
          <w:b/>
          <w:bCs/>
          <w:sz w:val="20"/>
          <w:szCs w:val="20"/>
        </w:rPr>
      </w:pPr>
    </w:p>
    <w:p w14:paraId="3BF8FA0E" w14:textId="77777777" w:rsidR="001045E6" w:rsidRDefault="001045E6">
      <w:pPr>
        <w:spacing w:line="276" w:lineRule="auto"/>
        <w:ind w:left="1560" w:hanging="1560"/>
        <w:jc w:val="both"/>
        <w:rPr>
          <w:rFonts w:ascii="Calibri" w:hAnsi="Calibri" w:cs="Calibri"/>
          <w:b/>
          <w:bCs/>
          <w:sz w:val="20"/>
          <w:szCs w:val="20"/>
        </w:rPr>
      </w:pPr>
    </w:p>
    <w:p w14:paraId="28939AEB" w14:textId="77777777" w:rsidR="001045E6" w:rsidRDefault="001045E6" w:rsidP="00967260">
      <w:pPr>
        <w:spacing w:line="276" w:lineRule="auto"/>
        <w:jc w:val="both"/>
        <w:rPr>
          <w:rFonts w:ascii="Calibri" w:hAnsi="Calibri" w:cs="Calibri"/>
          <w:b/>
          <w:bCs/>
          <w:sz w:val="20"/>
          <w:szCs w:val="20"/>
        </w:rPr>
      </w:pPr>
    </w:p>
    <w:p w14:paraId="15866BD0" w14:textId="77777777" w:rsidR="001045E6" w:rsidRDefault="001045E6" w:rsidP="001D48D7">
      <w:pPr>
        <w:spacing w:line="276" w:lineRule="auto"/>
        <w:jc w:val="both"/>
        <w:rPr>
          <w:rFonts w:ascii="Calibri" w:hAnsi="Calibri" w:cs="Calibri"/>
          <w:b/>
          <w:bCs/>
          <w:sz w:val="20"/>
          <w:szCs w:val="20"/>
        </w:rPr>
      </w:pPr>
    </w:p>
    <w:p w14:paraId="0E6774CD" w14:textId="77777777" w:rsidR="00CD2B1F" w:rsidRDefault="00CD2B1F">
      <w:pPr>
        <w:spacing w:line="276" w:lineRule="auto"/>
        <w:jc w:val="both"/>
        <w:rPr>
          <w:rFonts w:ascii="Calibri" w:hAnsi="Calibri" w:cs="Calibri"/>
          <w:sz w:val="20"/>
          <w:szCs w:val="20"/>
        </w:rPr>
      </w:pPr>
    </w:p>
    <w:p w14:paraId="31F8A587" w14:textId="77777777" w:rsidR="00CD2B1F" w:rsidRDefault="00F50703">
      <w:pPr>
        <w:spacing w:line="276" w:lineRule="auto"/>
        <w:jc w:val="right"/>
        <w:rPr>
          <w:rFonts w:ascii="Calibri" w:hAnsi="Calibri" w:cs="Calibri"/>
          <w:b/>
          <w:sz w:val="20"/>
          <w:szCs w:val="20"/>
        </w:rPr>
      </w:pPr>
      <w:r>
        <w:rPr>
          <w:rFonts w:ascii="Calibri" w:hAnsi="Calibri" w:cs="Calibri"/>
          <w:b/>
          <w:sz w:val="20"/>
          <w:szCs w:val="20"/>
        </w:rPr>
        <w:t xml:space="preserve">ZAŁĄCZNIK NR 1 </w:t>
      </w:r>
    </w:p>
    <w:p w14:paraId="2AF309B4" w14:textId="77777777" w:rsidR="00CD2B1F" w:rsidRDefault="00F50703">
      <w:pPr>
        <w:spacing w:line="276" w:lineRule="auto"/>
        <w:jc w:val="center"/>
        <w:rPr>
          <w:rFonts w:ascii="Calibri" w:hAnsi="Calibri" w:cs="Calibri"/>
          <w:b/>
          <w:sz w:val="20"/>
          <w:szCs w:val="20"/>
        </w:rPr>
      </w:pPr>
      <w:r>
        <w:rPr>
          <w:rFonts w:ascii="Calibri" w:hAnsi="Calibri" w:cs="Calibri"/>
          <w:b/>
          <w:sz w:val="20"/>
          <w:szCs w:val="20"/>
        </w:rPr>
        <w:t>FORMULARZ OFERTY</w:t>
      </w:r>
    </w:p>
    <w:p w14:paraId="48C81A2D" w14:textId="77777777" w:rsidR="00CD2B1F" w:rsidRDefault="00CD2B1F">
      <w:pPr>
        <w:pStyle w:val="Standard"/>
        <w:suppressAutoHyphens w:val="0"/>
        <w:spacing w:line="276" w:lineRule="auto"/>
        <w:jc w:val="both"/>
        <w:rPr>
          <w:rFonts w:ascii="Calibri" w:hAnsi="Calibri" w:cs="Calibri"/>
          <w:b/>
          <w:sz w:val="20"/>
          <w:szCs w:val="20"/>
        </w:rPr>
      </w:pPr>
    </w:p>
    <w:p w14:paraId="3FA11DBE" w14:textId="77777777" w:rsidR="00CD2B1F" w:rsidRDefault="00F50703">
      <w:pPr>
        <w:pStyle w:val="Standard"/>
        <w:spacing w:line="276" w:lineRule="auto"/>
        <w:rPr>
          <w:rFonts w:ascii="Calibri" w:hAnsi="Calibri" w:cs="Calibri"/>
          <w:sz w:val="20"/>
          <w:szCs w:val="20"/>
        </w:rPr>
      </w:pPr>
      <w:r>
        <w:rPr>
          <w:rFonts w:ascii="Calibri" w:hAnsi="Calibri" w:cs="Calibri"/>
          <w:sz w:val="20"/>
          <w:szCs w:val="20"/>
        </w:rPr>
        <w:t>Nazwa i adres Wykonawcy :</w:t>
      </w:r>
    </w:p>
    <w:tbl>
      <w:tblPr>
        <w:tblW w:w="0" w:type="auto"/>
        <w:tblInd w:w="-108" w:type="dxa"/>
        <w:tblLayout w:type="fixed"/>
        <w:tblLook w:val="0000" w:firstRow="0" w:lastRow="0" w:firstColumn="0" w:lastColumn="0" w:noHBand="0" w:noVBand="0"/>
      </w:tblPr>
      <w:tblGrid>
        <w:gridCol w:w="9016"/>
      </w:tblGrid>
      <w:tr w:rsidR="00CD2B1F" w14:paraId="66A5B375"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22FEE35B" w14:textId="77777777" w:rsidR="00CD2B1F" w:rsidRDefault="00CD2B1F">
            <w:pPr>
              <w:pStyle w:val="Standard"/>
              <w:snapToGrid w:val="0"/>
              <w:spacing w:line="276" w:lineRule="auto"/>
              <w:jc w:val="center"/>
              <w:rPr>
                <w:rFonts w:ascii="Calibri" w:hAnsi="Calibri" w:cs="Calibri"/>
                <w:sz w:val="20"/>
                <w:szCs w:val="20"/>
              </w:rPr>
            </w:pPr>
          </w:p>
          <w:p w14:paraId="2764F207" w14:textId="77777777" w:rsidR="00CD2B1F" w:rsidRDefault="00CD2B1F">
            <w:pPr>
              <w:pStyle w:val="Standard"/>
              <w:spacing w:line="276" w:lineRule="auto"/>
              <w:jc w:val="center"/>
              <w:rPr>
                <w:rFonts w:ascii="Calibri" w:hAnsi="Calibri" w:cs="Calibri"/>
                <w:sz w:val="20"/>
                <w:szCs w:val="20"/>
              </w:rPr>
            </w:pPr>
          </w:p>
        </w:tc>
      </w:tr>
    </w:tbl>
    <w:p w14:paraId="7DE28331" w14:textId="77777777" w:rsidR="00CD2B1F" w:rsidRDefault="00F50703">
      <w:pPr>
        <w:pStyle w:val="Standard"/>
        <w:spacing w:line="276" w:lineRule="auto"/>
        <w:rPr>
          <w:rFonts w:ascii="Calibri" w:hAnsi="Calibri" w:cs="Calibri"/>
          <w:sz w:val="20"/>
          <w:szCs w:val="20"/>
        </w:rPr>
      </w:pPr>
      <w:r>
        <w:rPr>
          <w:rFonts w:ascii="Calibri" w:hAnsi="Calibri" w:cs="Calibri"/>
          <w:sz w:val="20"/>
          <w:szCs w:val="20"/>
        </w:rPr>
        <w:t>NIP/ REGON/ KRS/ CEiDG)</w:t>
      </w:r>
    </w:p>
    <w:tbl>
      <w:tblPr>
        <w:tblW w:w="0" w:type="auto"/>
        <w:tblInd w:w="-108" w:type="dxa"/>
        <w:tblLayout w:type="fixed"/>
        <w:tblLook w:val="0000" w:firstRow="0" w:lastRow="0" w:firstColumn="0" w:lastColumn="0" w:noHBand="0" w:noVBand="0"/>
      </w:tblPr>
      <w:tblGrid>
        <w:gridCol w:w="9016"/>
      </w:tblGrid>
      <w:tr w:rsidR="00CD2B1F" w14:paraId="41EBEF52"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75CFDA05" w14:textId="77777777" w:rsidR="00CD2B1F" w:rsidRDefault="00CD2B1F">
            <w:pPr>
              <w:pStyle w:val="Standard"/>
              <w:snapToGrid w:val="0"/>
              <w:spacing w:line="276" w:lineRule="auto"/>
              <w:jc w:val="center"/>
              <w:rPr>
                <w:rFonts w:ascii="Calibri" w:hAnsi="Calibri" w:cs="Calibri"/>
                <w:sz w:val="20"/>
                <w:szCs w:val="20"/>
              </w:rPr>
            </w:pPr>
          </w:p>
        </w:tc>
      </w:tr>
    </w:tbl>
    <w:p w14:paraId="13490039" w14:textId="77777777" w:rsidR="00CD2B1F" w:rsidRDefault="00F50703">
      <w:pPr>
        <w:pStyle w:val="Standard"/>
        <w:spacing w:line="276" w:lineRule="auto"/>
        <w:jc w:val="both"/>
        <w:rPr>
          <w:rFonts w:ascii="Calibri" w:hAnsi="Calibri" w:cs="Calibri"/>
          <w:sz w:val="20"/>
          <w:szCs w:val="20"/>
        </w:rPr>
      </w:pPr>
      <w:r>
        <w:rPr>
          <w:rFonts w:ascii="Calibri" w:hAnsi="Calibri" w:cs="Calibri"/>
          <w:sz w:val="20"/>
          <w:szCs w:val="20"/>
        </w:rPr>
        <w:t>reprezentowany przez: Imię i nazwisko</w:t>
      </w:r>
    </w:p>
    <w:tbl>
      <w:tblPr>
        <w:tblW w:w="0" w:type="auto"/>
        <w:tblInd w:w="-108" w:type="dxa"/>
        <w:tblLayout w:type="fixed"/>
        <w:tblLook w:val="0000" w:firstRow="0" w:lastRow="0" w:firstColumn="0" w:lastColumn="0" w:noHBand="0" w:noVBand="0"/>
      </w:tblPr>
      <w:tblGrid>
        <w:gridCol w:w="9016"/>
      </w:tblGrid>
      <w:tr w:rsidR="00CD2B1F" w14:paraId="2287004A"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729A3F9B" w14:textId="77777777" w:rsidR="00CD2B1F" w:rsidRDefault="00CD2B1F">
            <w:pPr>
              <w:pStyle w:val="Standard"/>
              <w:snapToGrid w:val="0"/>
              <w:spacing w:line="276" w:lineRule="auto"/>
              <w:jc w:val="center"/>
              <w:rPr>
                <w:rFonts w:ascii="Calibri" w:hAnsi="Calibri" w:cs="Calibri"/>
                <w:sz w:val="20"/>
                <w:szCs w:val="20"/>
              </w:rPr>
            </w:pPr>
          </w:p>
        </w:tc>
      </w:tr>
    </w:tbl>
    <w:p w14:paraId="3022EEC6" w14:textId="77777777" w:rsidR="00CD2B1F" w:rsidRDefault="00F50703">
      <w:pPr>
        <w:pStyle w:val="Standard"/>
        <w:spacing w:line="276" w:lineRule="auto"/>
        <w:jc w:val="both"/>
        <w:rPr>
          <w:rFonts w:ascii="Calibri" w:hAnsi="Calibri" w:cs="Calibri"/>
          <w:sz w:val="20"/>
          <w:szCs w:val="20"/>
        </w:rPr>
      </w:pPr>
      <w:r>
        <w:rPr>
          <w:rFonts w:ascii="Calibri" w:hAnsi="Calibri" w:cs="Calibri"/>
          <w:sz w:val="20"/>
          <w:szCs w:val="20"/>
        </w:rPr>
        <w:t>Stanowisko/Działający jako</w:t>
      </w:r>
    </w:p>
    <w:tbl>
      <w:tblPr>
        <w:tblW w:w="0" w:type="auto"/>
        <w:tblInd w:w="-108" w:type="dxa"/>
        <w:tblLayout w:type="fixed"/>
        <w:tblLook w:val="0000" w:firstRow="0" w:lastRow="0" w:firstColumn="0" w:lastColumn="0" w:noHBand="0" w:noVBand="0"/>
      </w:tblPr>
      <w:tblGrid>
        <w:gridCol w:w="9016"/>
      </w:tblGrid>
      <w:tr w:rsidR="00CD2B1F" w14:paraId="70DC61F8"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472EFE3E" w14:textId="77777777" w:rsidR="00CD2B1F" w:rsidRDefault="00CD2B1F">
            <w:pPr>
              <w:pStyle w:val="Standard"/>
              <w:snapToGrid w:val="0"/>
              <w:spacing w:line="276" w:lineRule="auto"/>
              <w:jc w:val="center"/>
              <w:rPr>
                <w:rFonts w:ascii="Calibri" w:hAnsi="Calibri" w:cs="Calibri"/>
                <w:sz w:val="20"/>
                <w:szCs w:val="20"/>
              </w:rPr>
            </w:pPr>
          </w:p>
        </w:tc>
      </w:tr>
    </w:tbl>
    <w:p w14:paraId="51A751F1" w14:textId="77777777" w:rsidR="00CD2B1F" w:rsidRDefault="00CD2B1F">
      <w:pPr>
        <w:pStyle w:val="Standard"/>
        <w:suppressAutoHyphens w:val="0"/>
        <w:spacing w:line="276" w:lineRule="auto"/>
        <w:rPr>
          <w:rFonts w:ascii="Calibri" w:eastAsia="ArialNarrow" w:hAnsi="Calibri" w:cs="Calibri"/>
          <w:b/>
          <w:bCs/>
          <w:spacing w:val="4"/>
          <w:sz w:val="20"/>
          <w:szCs w:val="20"/>
        </w:rPr>
      </w:pPr>
    </w:p>
    <w:p w14:paraId="1AFF654B" w14:textId="77777777" w:rsidR="00CD2B1F" w:rsidRDefault="00F50703">
      <w:pPr>
        <w:spacing w:line="276" w:lineRule="auto"/>
        <w:jc w:val="both"/>
        <w:rPr>
          <w:rFonts w:ascii="Calibri" w:hAnsi="Calibri" w:cs="Calibri"/>
          <w:sz w:val="20"/>
          <w:szCs w:val="20"/>
        </w:rPr>
      </w:pPr>
      <w:r>
        <w:rPr>
          <w:rFonts w:ascii="Calibri" w:hAnsi="Calibri" w:cs="Calibri"/>
          <w:sz w:val="20"/>
          <w:szCs w:val="20"/>
        </w:rPr>
        <w:t>adres e-mail</w:t>
      </w:r>
    </w:p>
    <w:tbl>
      <w:tblPr>
        <w:tblW w:w="0" w:type="auto"/>
        <w:tblInd w:w="-108" w:type="dxa"/>
        <w:tblLayout w:type="fixed"/>
        <w:tblLook w:val="0000" w:firstRow="0" w:lastRow="0" w:firstColumn="0" w:lastColumn="0" w:noHBand="0" w:noVBand="0"/>
      </w:tblPr>
      <w:tblGrid>
        <w:gridCol w:w="9016"/>
      </w:tblGrid>
      <w:tr w:rsidR="00CD2B1F" w14:paraId="1B612A14"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52DDA072" w14:textId="77777777" w:rsidR="00CD2B1F" w:rsidRDefault="00CD2B1F">
            <w:pPr>
              <w:pStyle w:val="Standard"/>
              <w:snapToGrid w:val="0"/>
              <w:spacing w:line="276" w:lineRule="auto"/>
              <w:jc w:val="center"/>
              <w:rPr>
                <w:rFonts w:ascii="Calibri" w:hAnsi="Calibri" w:cs="Calibri"/>
                <w:sz w:val="20"/>
                <w:szCs w:val="20"/>
              </w:rPr>
            </w:pPr>
          </w:p>
        </w:tc>
      </w:tr>
    </w:tbl>
    <w:p w14:paraId="799813FC" w14:textId="77777777" w:rsidR="00CD2B1F" w:rsidRDefault="00CD2B1F">
      <w:pPr>
        <w:pStyle w:val="Standard"/>
        <w:spacing w:line="276" w:lineRule="auto"/>
        <w:jc w:val="both"/>
        <w:rPr>
          <w:rFonts w:ascii="Calibri" w:hAnsi="Calibri" w:cs="Calibri"/>
          <w:sz w:val="20"/>
          <w:szCs w:val="20"/>
        </w:rPr>
      </w:pPr>
    </w:p>
    <w:p w14:paraId="5A4398C4" w14:textId="77777777" w:rsidR="00CD2B1F" w:rsidRDefault="00CD2B1F">
      <w:pPr>
        <w:tabs>
          <w:tab w:val="left" w:pos="1035"/>
        </w:tabs>
        <w:spacing w:line="276" w:lineRule="auto"/>
        <w:jc w:val="both"/>
        <w:rPr>
          <w:rFonts w:ascii="Calibri" w:hAnsi="Calibri" w:cs="Calibri"/>
          <w:sz w:val="20"/>
          <w:szCs w:val="20"/>
        </w:rPr>
      </w:pPr>
    </w:p>
    <w:p w14:paraId="6E487888" w14:textId="77777777" w:rsidR="00CD2B1F" w:rsidRDefault="00F50703">
      <w:pPr>
        <w:spacing w:line="276" w:lineRule="auto"/>
        <w:ind w:left="426" w:hanging="426"/>
        <w:jc w:val="center"/>
        <w:rPr>
          <w:rFonts w:ascii="Calibri" w:hAnsi="Calibri" w:cs="Calibri"/>
          <w:b/>
          <w:sz w:val="20"/>
          <w:szCs w:val="20"/>
        </w:rPr>
      </w:pPr>
      <w:r>
        <w:rPr>
          <w:rFonts w:ascii="Calibri" w:hAnsi="Calibri" w:cs="Calibri"/>
          <w:sz w:val="20"/>
          <w:szCs w:val="20"/>
        </w:rPr>
        <w:t>Ubiegając się o udzielenie zamówienia na:</w:t>
      </w:r>
    </w:p>
    <w:p w14:paraId="74D66187" w14:textId="418A0C4B" w:rsidR="00967260" w:rsidRDefault="00967260" w:rsidP="00967260">
      <w:pPr>
        <w:spacing w:line="276" w:lineRule="auto"/>
        <w:ind w:left="284"/>
        <w:jc w:val="center"/>
        <w:rPr>
          <w:rFonts w:ascii="Calibri" w:hAnsi="Calibri" w:cs="Calibri"/>
          <w:sz w:val="20"/>
          <w:szCs w:val="20"/>
        </w:rPr>
      </w:pPr>
      <w:r>
        <w:rPr>
          <w:rFonts w:ascii="Calibri" w:hAnsi="Calibri" w:cs="Calibri"/>
          <w:b/>
          <w:sz w:val="20"/>
          <w:szCs w:val="20"/>
        </w:rPr>
        <w:t>KURSY ZAWODOWE</w:t>
      </w:r>
    </w:p>
    <w:p w14:paraId="09E0CABB" w14:textId="5F685B79" w:rsidR="00CD2B1F" w:rsidRDefault="00F50703">
      <w:pPr>
        <w:spacing w:line="276" w:lineRule="auto"/>
        <w:ind w:left="284"/>
        <w:rPr>
          <w:rFonts w:ascii="Calibri" w:eastAsia="Calibri" w:hAnsi="Calibri" w:cs="Calibri"/>
          <w:sz w:val="20"/>
          <w:szCs w:val="20"/>
        </w:rPr>
      </w:pPr>
      <w:r>
        <w:rPr>
          <w:rFonts w:ascii="Calibri" w:hAnsi="Calibri" w:cs="Calibri"/>
          <w:sz w:val="20"/>
          <w:szCs w:val="20"/>
        </w:rPr>
        <w:t>SKŁADAMY OFERTĘ na realizację przedmiotu zamówienia w zakresie określonym w zapytaniu ofertowym, na następujących warunkach:</w:t>
      </w:r>
    </w:p>
    <w:p w14:paraId="661252B9" w14:textId="51415F7B" w:rsidR="00A066D1" w:rsidRDefault="00F50703" w:rsidP="001D48D7">
      <w:pPr>
        <w:spacing w:line="276" w:lineRule="auto"/>
        <w:rPr>
          <w:rFonts w:ascii="Calibri" w:hAnsi="Calibri" w:cs="Calibri"/>
          <w:b/>
          <w:sz w:val="20"/>
          <w:szCs w:val="20"/>
          <w:u w:val="single"/>
        </w:rPr>
      </w:pPr>
      <w:r>
        <w:rPr>
          <w:rFonts w:ascii="Calibri" w:eastAsia="Calibri" w:hAnsi="Calibri" w:cs="Calibri"/>
          <w:sz w:val="20"/>
          <w:szCs w:val="20"/>
        </w:rPr>
        <w:t xml:space="preserve">          </w:t>
      </w:r>
    </w:p>
    <w:p w14:paraId="67FC770B" w14:textId="77777777" w:rsidR="00A066D1" w:rsidRDefault="00A066D1">
      <w:pPr>
        <w:widowControl w:val="0"/>
        <w:spacing w:line="276" w:lineRule="auto"/>
        <w:jc w:val="both"/>
        <w:rPr>
          <w:rFonts w:ascii="Calibri" w:hAnsi="Calibri" w:cs="Calibri"/>
          <w:b/>
          <w:sz w:val="20"/>
          <w:szCs w:val="20"/>
          <w:u w:val="single"/>
        </w:rPr>
      </w:pPr>
    </w:p>
    <w:p w14:paraId="62AD1416" w14:textId="09C46F71" w:rsidR="00CD2B1F" w:rsidRDefault="001D48D7">
      <w:pPr>
        <w:widowControl w:val="0"/>
        <w:spacing w:line="276" w:lineRule="auto"/>
        <w:jc w:val="both"/>
        <w:rPr>
          <w:rFonts w:ascii="Calibri" w:hAnsi="Calibri" w:cs="Calibri"/>
          <w:b/>
          <w:sz w:val="20"/>
          <w:szCs w:val="20"/>
          <w:u w:val="single"/>
        </w:rPr>
      </w:pPr>
      <w:r>
        <w:rPr>
          <w:rFonts w:ascii="Calibri" w:hAnsi="Calibri" w:cs="Calibri"/>
          <w:b/>
          <w:sz w:val="20"/>
          <w:szCs w:val="20"/>
          <w:u w:val="single"/>
        </w:rPr>
        <w:t>Dla części I</w:t>
      </w:r>
      <w:r w:rsidR="00F50703">
        <w:rPr>
          <w:rFonts w:ascii="Calibri" w:hAnsi="Calibri" w:cs="Calibri"/>
          <w:b/>
          <w:sz w:val="20"/>
          <w:szCs w:val="20"/>
          <w:u w:val="single"/>
        </w:rPr>
        <w:t xml:space="preserve">: </w:t>
      </w:r>
    </w:p>
    <w:p w14:paraId="24E87D64" w14:textId="77777777" w:rsidR="00CD2B1F" w:rsidRDefault="00CD2B1F">
      <w:pPr>
        <w:pStyle w:val="Akapitzlist"/>
        <w:pBdr>
          <w:top w:val="none" w:sz="0" w:space="0" w:color="000000"/>
          <w:left w:val="none" w:sz="0" w:space="0" w:color="000000"/>
          <w:bottom w:val="none" w:sz="0" w:space="0" w:color="000000"/>
          <w:right w:val="none" w:sz="0" w:space="0" w:color="000000"/>
        </w:pBdr>
        <w:tabs>
          <w:tab w:val="left" w:pos="851"/>
          <w:tab w:val="left" w:pos="6825"/>
        </w:tabs>
        <w:spacing w:line="276" w:lineRule="auto"/>
        <w:ind w:left="0"/>
        <w:jc w:val="both"/>
        <w:rPr>
          <w:rFonts w:ascii="Calibri" w:hAnsi="Calibri" w:cs="Calibri"/>
          <w:b/>
          <w:sz w:val="20"/>
          <w:szCs w:val="20"/>
          <w:u w:val="single"/>
        </w:rPr>
      </w:pPr>
    </w:p>
    <w:p w14:paraId="061F204D" w14:textId="77777777" w:rsidR="00CD2B1F" w:rsidRDefault="00CD2B1F">
      <w:pPr>
        <w:pStyle w:val="Akapitzlist"/>
        <w:pBdr>
          <w:top w:val="none" w:sz="0" w:space="0" w:color="000000"/>
          <w:left w:val="none" w:sz="0" w:space="0" w:color="000000"/>
          <w:bottom w:val="none" w:sz="0" w:space="0" w:color="000000"/>
          <w:right w:val="none" w:sz="0" w:space="0" w:color="000000"/>
        </w:pBdr>
        <w:tabs>
          <w:tab w:val="left" w:pos="851"/>
          <w:tab w:val="left" w:pos="6825"/>
        </w:tabs>
        <w:spacing w:line="276" w:lineRule="auto"/>
        <w:ind w:left="426"/>
        <w:jc w:val="both"/>
        <w:rPr>
          <w:rFonts w:ascii="Calibri" w:hAnsi="Calibri" w:cs="Calibri"/>
          <w:b/>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CD2B1F" w14:paraId="0A4971A7" w14:textId="77777777">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6DB93" w14:textId="77777777" w:rsidR="00CD2B1F" w:rsidRDefault="00F50703">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4C279AF" w14:textId="77777777" w:rsidR="00CD2B1F" w:rsidRDefault="00F50703">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2FBFA" w14:textId="77777777" w:rsidR="00CD2B1F" w:rsidRDefault="00F50703">
            <w:pPr>
              <w:widowControl w:val="0"/>
              <w:spacing w:line="276" w:lineRule="auto"/>
              <w:jc w:val="center"/>
              <w:textAlignment w:val="baseline"/>
            </w:pPr>
            <w:r>
              <w:rPr>
                <w:rFonts w:ascii="Calibri" w:hAnsi="Calibri" w:cs="Calibri"/>
                <w:b/>
                <w:bCs/>
                <w:sz w:val="20"/>
                <w:szCs w:val="20"/>
              </w:rPr>
              <w:t>Cena brutto za całość (PLN)</w:t>
            </w:r>
          </w:p>
        </w:tc>
      </w:tr>
      <w:tr w:rsidR="00CD2B1F" w14:paraId="62D534AB" w14:textId="77777777">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9C040" w14:textId="77777777" w:rsidR="00CD2B1F" w:rsidRDefault="00CD2B1F">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B713403" w14:textId="77777777" w:rsidR="00CD2B1F" w:rsidRDefault="00CD2B1F">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52BFC" w14:textId="77777777" w:rsidR="00CD2B1F" w:rsidRDefault="00CD2B1F">
            <w:pPr>
              <w:widowControl w:val="0"/>
              <w:snapToGrid w:val="0"/>
              <w:spacing w:line="276" w:lineRule="auto"/>
              <w:jc w:val="center"/>
              <w:textAlignment w:val="baseline"/>
              <w:rPr>
                <w:rFonts w:ascii="Calibri" w:hAnsi="Calibri" w:cs="Calibri"/>
                <w:sz w:val="20"/>
                <w:szCs w:val="20"/>
              </w:rPr>
            </w:pPr>
          </w:p>
        </w:tc>
      </w:tr>
    </w:tbl>
    <w:p w14:paraId="285260F6" w14:textId="77777777" w:rsidR="00CD2B1F" w:rsidRDefault="00CD2B1F">
      <w:pPr>
        <w:widowControl w:val="0"/>
        <w:tabs>
          <w:tab w:val="left" w:pos="1410"/>
        </w:tabs>
        <w:spacing w:line="276" w:lineRule="auto"/>
        <w:jc w:val="both"/>
        <w:rPr>
          <w:rFonts w:ascii="Calibri" w:hAnsi="Calibri" w:cs="Calibri"/>
          <w:sz w:val="20"/>
          <w:szCs w:val="20"/>
        </w:rPr>
      </w:pPr>
    </w:p>
    <w:p w14:paraId="6BA38113" w14:textId="5F3B7566" w:rsidR="00CE40DB" w:rsidRPr="007D3824" w:rsidRDefault="00CE40DB" w:rsidP="00CE40DB">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w:t>
      </w:r>
      <w:r w:rsidRPr="00CE40DB">
        <w:rPr>
          <w:rFonts w:ascii="Calibri" w:eastAsia="Calibri" w:hAnsi="Calibri" w:cs="Calibri"/>
          <w:b/>
          <w:sz w:val="20"/>
          <w:szCs w:val="20"/>
          <w:lang w:eastAsia="en-US"/>
        </w:rPr>
        <w:t>……………………………..(średnie/wyższe) , ………………letni staż pracy (minimum 3-letni staż pracy) jako trener w obszarze tożsamym z prz</w:t>
      </w:r>
      <w:r w:rsidR="001D48D7">
        <w:rPr>
          <w:rFonts w:ascii="Calibri" w:eastAsia="Calibri" w:hAnsi="Calibri" w:cs="Calibri"/>
          <w:b/>
          <w:sz w:val="20"/>
          <w:szCs w:val="20"/>
          <w:lang w:eastAsia="en-US"/>
        </w:rPr>
        <w:t xml:space="preserve">edmiotem zamówienia dla części </w:t>
      </w:r>
      <w:r w:rsidRPr="00CE40DB">
        <w:rPr>
          <w:rFonts w:ascii="Calibri" w:eastAsia="Calibri" w:hAnsi="Calibri" w:cs="Calibri"/>
          <w:b/>
          <w:sz w:val="20"/>
          <w:szCs w:val="20"/>
          <w:lang w:eastAsia="en-US"/>
        </w:rPr>
        <w:t>I,</w:t>
      </w:r>
      <w:r w:rsidRPr="007D3824">
        <w:rPr>
          <w:rFonts w:ascii="Calibri" w:eastAsia="Calibri" w:hAnsi="Calibri" w:cs="Calibri"/>
          <w:b/>
          <w:sz w:val="20"/>
          <w:szCs w:val="20"/>
          <w:lang w:eastAsia="en-US"/>
        </w:rPr>
        <w:t xml:space="preserve"> w tym doświadczenie w pracy z osobami dorosłymi </w:t>
      </w:r>
    </w:p>
    <w:p w14:paraId="71697CA5" w14:textId="77777777" w:rsidR="00CD2B1F" w:rsidRDefault="00CD2B1F">
      <w:pPr>
        <w:widowControl w:val="0"/>
        <w:tabs>
          <w:tab w:val="left" w:pos="1410"/>
        </w:tabs>
        <w:spacing w:line="276" w:lineRule="auto"/>
        <w:jc w:val="both"/>
        <w:rPr>
          <w:rFonts w:ascii="Calibri" w:hAnsi="Calibri" w:cs="Calibri"/>
          <w:sz w:val="20"/>
          <w:szCs w:val="20"/>
        </w:rPr>
      </w:pPr>
    </w:p>
    <w:p w14:paraId="76DFC996" w14:textId="77777777" w:rsidR="00CD2B1F" w:rsidRDefault="00F50703">
      <w:pPr>
        <w:spacing w:line="276" w:lineRule="auto"/>
        <w:ind w:left="851"/>
        <w:jc w:val="both"/>
        <w:rPr>
          <w:rFonts w:ascii="Calibri" w:hAnsi="Calibri" w:cs="Calibri"/>
          <w:b/>
          <w:sz w:val="20"/>
          <w:szCs w:val="20"/>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0245853E" w14:textId="77777777" w:rsidR="00CD2B1F" w:rsidRDefault="00CD2B1F">
      <w:pPr>
        <w:widowControl w:val="0"/>
        <w:tabs>
          <w:tab w:val="left" w:pos="1410"/>
        </w:tabs>
        <w:spacing w:line="276" w:lineRule="auto"/>
        <w:jc w:val="both"/>
        <w:rPr>
          <w:rFonts w:ascii="Calibri" w:hAnsi="Calibri" w:cs="Calibri"/>
          <w:b/>
          <w:sz w:val="20"/>
          <w:szCs w:val="20"/>
        </w:rPr>
      </w:pPr>
    </w:p>
    <w:p w14:paraId="401557D7" w14:textId="77777777" w:rsidR="00CD2B1F" w:rsidRDefault="00CD2B1F">
      <w:pPr>
        <w:widowControl w:val="0"/>
        <w:tabs>
          <w:tab w:val="left" w:pos="1410"/>
        </w:tabs>
        <w:spacing w:line="276" w:lineRule="auto"/>
        <w:jc w:val="both"/>
        <w:rPr>
          <w:rFonts w:ascii="Calibri" w:hAnsi="Calibri" w:cs="Calibri"/>
          <w:sz w:val="20"/>
          <w:szCs w:val="20"/>
        </w:rPr>
      </w:pPr>
    </w:p>
    <w:p w14:paraId="0DD7B56B" w14:textId="77777777" w:rsidR="00CD2B1F" w:rsidRDefault="00CD2B1F">
      <w:pPr>
        <w:widowControl w:val="0"/>
        <w:tabs>
          <w:tab w:val="left" w:pos="1410"/>
        </w:tabs>
        <w:spacing w:line="276" w:lineRule="auto"/>
        <w:jc w:val="both"/>
        <w:rPr>
          <w:rFonts w:ascii="Calibri" w:hAnsi="Calibri" w:cs="Calibri"/>
          <w:sz w:val="20"/>
          <w:szCs w:val="20"/>
        </w:rPr>
      </w:pPr>
    </w:p>
    <w:p w14:paraId="275779FA" w14:textId="77777777" w:rsidR="00CD2B1F" w:rsidRDefault="00CD2B1F">
      <w:pPr>
        <w:widowControl w:val="0"/>
        <w:tabs>
          <w:tab w:val="left" w:pos="1410"/>
        </w:tabs>
        <w:spacing w:line="276" w:lineRule="auto"/>
        <w:jc w:val="both"/>
        <w:rPr>
          <w:rFonts w:ascii="Calibri" w:hAnsi="Calibri" w:cs="Calibri"/>
          <w:sz w:val="20"/>
          <w:szCs w:val="20"/>
        </w:rPr>
      </w:pPr>
    </w:p>
    <w:p w14:paraId="61EF36D2" w14:textId="1C12655C" w:rsidR="00CD2B1F" w:rsidRDefault="001D48D7">
      <w:pPr>
        <w:widowControl w:val="0"/>
        <w:spacing w:line="276" w:lineRule="auto"/>
        <w:jc w:val="both"/>
        <w:rPr>
          <w:rFonts w:ascii="Calibri" w:hAnsi="Calibri" w:cs="Calibri"/>
          <w:b/>
          <w:sz w:val="20"/>
          <w:szCs w:val="20"/>
          <w:u w:val="single"/>
        </w:rPr>
      </w:pPr>
      <w:r>
        <w:rPr>
          <w:rFonts w:ascii="Calibri" w:hAnsi="Calibri" w:cs="Calibri"/>
          <w:b/>
          <w:sz w:val="20"/>
          <w:szCs w:val="20"/>
          <w:u w:val="single"/>
        </w:rPr>
        <w:t>Dla części II</w:t>
      </w:r>
      <w:r w:rsidR="00F50703">
        <w:rPr>
          <w:rFonts w:ascii="Calibri" w:hAnsi="Calibri" w:cs="Calibri"/>
          <w:b/>
          <w:sz w:val="20"/>
          <w:szCs w:val="20"/>
          <w:u w:val="single"/>
        </w:rPr>
        <w:t xml:space="preserve">: </w:t>
      </w:r>
    </w:p>
    <w:p w14:paraId="31170FAD" w14:textId="77777777" w:rsidR="00CD2B1F" w:rsidRDefault="00CD2B1F">
      <w:pPr>
        <w:widowControl w:val="0"/>
        <w:tabs>
          <w:tab w:val="left" w:pos="1410"/>
        </w:tabs>
        <w:spacing w:line="276" w:lineRule="auto"/>
        <w:jc w:val="both"/>
        <w:rPr>
          <w:rFonts w:ascii="Calibri" w:hAnsi="Calibri" w:cs="Calibri"/>
          <w:b/>
          <w:sz w:val="20"/>
          <w:szCs w:val="20"/>
          <w:u w:val="single"/>
        </w:rPr>
      </w:pPr>
    </w:p>
    <w:p w14:paraId="5CC11D36" w14:textId="77777777" w:rsidR="00CD2B1F" w:rsidRDefault="00CD2B1F">
      <w:pPr>
        <w:widowControl w:val="0"/>
        <w:tabs>
          <w:tab w:val="left" w:pos="1410"/>
        </w:tabs>
        <w:spacing w:line="276" w:lineRule="auto"/>
        <w:jc w:val="both"/>
        <w:rPr>
          <w:rFonts w:ascii="Calibri" w:hAnsi="Calibri" w:cs="Calibri"/>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CD2B1F" w14:paraId="4F8D6709" w14:textId="77777777">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A97C0" w14:textId="77777777" w:rsidR="00CD2B1F" w:rsidRDefault="00F50703">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1AEC999D" w14:textId="77777777" w:rsidR="00CD2B1F" w:rsidRDefault="00F50703">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DCF11" w14:textId="77777777" w:rsidR="00CD2B1F" w:rsidRDefault="00F50703">
            <w:pPr>
              <w:widowControl w:val="0"/>
              <w:spacing w:line="276" w:lineRule="auto"/>
              <w:jc w:val="center"/>
              <w:textAlignment w:val="baseline"/>
            </w:pPr>
            <w:r>
              <w:rPr>
                <w:rFonts w:ascii="Calibri" w:hAnsi="Calibri" w:cs="Calibri"/>
                <w:b/>
                <w:bCs/>
                <w:sz w:val="20"/>
                <w:szCs w:val="20"/>
              </w:rPr>
              <w:t>Cena brutto za całość (PLN)</w:t>
            </w:r>
          </w:p>
        </w:tc>
      </w:tr>
      <w:tr w:rsidR="00CD2B1F" w14:paraId="07619027" w14:textId="77777777">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6B662" w14:textId="77777777" w:rsidR="00CD2B1F" w:rsidRDefault="00CD2B1F">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27FD6F2" w14:textId="77777777" w:rsidR="00CD2B1F" w:rsidRDefault="00CD2B1F">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5D9CE" w14:textId="77777777" w:rsidR="00CD2B1F" w:rsidRDefault="00CD2B1F">
            <w:pPr>
              <w:widowControl w:val="0"/>
              <w:snapToGrid w:val="0"/>
              <w:spacing w:line="276" w:lineRule="auto"/>
              <w:jc w:val="center"/>
              <w:textAlignment w:val="baseline"/>
              <w:rPr>
                <w:rFonts w:ascii="Calibri" w:hAnsi="Calibri" w:cs="Calibri"/>
                <w:sz w:val="20"/>
                <w:szCs w:val="20"/>
              </w:rPr>
            </w:pPr>
          </w:p>
        </w:tc>
      </w:tr>
    </w:tbl>
    <w:p w14:paraId="44E3D340" w14:textId="77777777" w:rsidR="00CD2B1F" w:rsidRDefault="00CD2B1F">
      <w:pPr>
        <w:widowControl w:val="0"/>
        <w:tabs>
          <w:tab w:val="left" w:pos="1410"/>
        </w:tabs>
        <w:spacing w:line="276" w:lineRule="auto"/>
        <w:jc w:val="both"/>
        <w:rPr>
          <w:rFonts w:ascii="Calibri" w:hAnsi="Calibri" w:cs="Calibri"/>
          <w:sz w:val="20"/>
          <w:szCs w:val="20"/>
        </w:rPr>
      </w:pPr>
    </w:p>
    <w:p w14:paraId="7A9B9B94" w14:textId="5E608965" w:rsidR="00CE40DB" w:rsidRPr="007D3824" w:rsidRDefault="00CE40DB" w:rsidP="00CE40DB">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……………………………..(średnie/wyższe) , ………………letni staż pracy (minimum 3-letni staż pracy) jako </w:t>
      </w:r>
      <w:r w:rsidRPr="00CE40DB">
        <w:rPr>
          <w:rFonts w:ascii="Calibri" w:eastAsia="Calibri" w:hAnsi="Calibri" w:cs="Calibri"/>
          <w:b/>
          <w:sz w:val="20"/>
          <w:szCs w:val="20"/>
          <w:lang w:eastAsia="en-US"/>
        </w:rPr>
        <w:t>trener w obszarze tożsamym z przed</w:t>
      </w:r>
      <w:r w:rsidR="001D48D7">
        <w:rPr>
          <w:rFonts w:ascii="Calibri" w:eastAsia="Calibri" w:hAnsi="Calibri" w:cs="Calibri"/>
          <w:b/>
          <w:sz w:val="20"/>
          <w:szCs w:val="20"/>
          <w:lang w:eastAsia="en-US"/>
        </w:rPr>
        <w:t>miotem zamówienia dla części II</w:t>
      </w:r>
      <w:r w:rsidRPr="00CE40DB">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w tym doświadczenie w pracy z osobami dorosłymi </w:t>
      </w:r>
    </w:p>
    <w:p w14:paraId="00317EAD" w14:textId="77777777" w:rsidR="00CD2B1F" w:rsidRDefault="00CD2B1F">
      <w:pPr>
        <w:widowControl w:val="0"/>
        <w:tabs>
          <w:tab w:val="left" w:pos="1410"/>
        </w:tabs>
        <w:spacing w:line="276" w:lineRule="auto"/>
        <w:jc w:val="both"/>
        <w:rPr>
          <w:rFonts w:ascii="Calibri" w:hAnsi="Calibri" w:cs="Calibri"/>
          <w:sz w:val="20"/>
          <w:szCs w:val="20"/>
        </w:rPr>
      </w:pPr>
    </w:p>
    <w:p w14:paraId="05D55731" w14:textId="77777777" w:rsidR="00CD2B1F" w:rsidRDefault="00F50703">
      <w:pPr>
        <w:spacing w:line="276" w:lineRule="auto"/>
        <w:ind w:left="851"/>
        <w:jc w:val="both"/>
        <w:rPr>
          <w:rFonts w:ascii="Calibri" w:hAnsi="Calibri" w:cs="Calibri"/>
          <w:b/>
          <w:sz w:val="20"/>
          <w:szCs w:val="20"/>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647EA9F3" w14:textId="77777777" w:rsidR="00CD2B1F" w:rsidRDefault="00CD2B1F">
      <w:pPr>
        <w:widowControl w:val="0"/>
        <w:tabs>
          <w:tab w:val="left" w:pos="1410"/>
        </w:tabs>
        <w:spacing w:line="276" w:lineRule="auto"/>
        <w:jc w:val="both"/>
        <w:rPr>
          <w:rFonts w:ascii="Calibri" w:hAnsi="Calibri" w:cs="Calibri"/>
          <w:b/>
          <w:sz w:val="20"/>
          <w:szCs w:val="20"/>
        </w:rPr>
      </w:pPr>
    </w:p>
    <w:p w14:paraId="6A4AAB7F" w14:textId="77777777" w:rsidR="00CD2B1F" w:rsidRDefault="00CD2B1F">
      <w:pPr>
        <w:widowControl w:val="0"/>
        <w:tabs>
          <w:tab w:val="left" w:pos="1410"/>
        </w:tabs>
        <w:spacing w:line="276" w:lineRule="auto"/>
        <w:jc w:val="both"/>
        <w:rPr>
          <w:rFonts w:ascii="Calibri" w:hAnsi="Calibri" w:cs="Calibri"/>
          <w:sz w:val="20"/>
          <w:szCs w:val="20"/>
        </w:rPr>
      </w:pPr>
    </w:p>
    <w:p w14:paraId="4F7A56DA" w14:textId="77777777" w:rsidR="00C72A22" w:rsidRDefault="00C72A22">
      <w:pPr>
        <w:widowControl w:val="0"/>
        <w:tabs>
          <w:tab w:val="left" w:pos="1410"/>
        </w:tabs>
        <w:spacing w:line="276" w:lineRule="auto"/>
        <w:jc w:val="both"/>
        <w:rPr>
          <w:rFonts w:ascii="Calibri" w:hAnsi="Calibri" w:cs="Calibri"/>
          <w:sz w:val="20"/>
          <w:szCs w:val="20"/>
        </w:rPr>
      </w:pPr>
    </w:p>
    <w:p w14:paraId="44D9DD2E" w14:textId="77777777" w:rsidR="00CD2B1F" w:rsidRDefault="00CD2B1F">
      <w:pPr>
        <w:widowControl w:val="0"/>
        <w:spacing w:line="276" w:lineRule="auto"/>
        <w:jc w:val="both"/>
        <w:rPr>
          <w:rFonts w:ascii="Calibri" w:hAnsi="Calibri" w:cs="Calibri"/>
          <w:b/>
          <w:sz w:val="20"/>
          <w:szCs w:val="20"/>
          <w:u w:val="single"/>
        </w:rPr>
      </w:pPr>
    </w:p>
    <w:p w14:paraId="7DB6B63B" w14:textId="77777777" w:rsidR="00CD2B1F" w:rsidRDefault="00CD2B1F">
      <w:pPr>
        <w:widowControl w:val="0"/>
        <w:tabs>
          <w:tab w:val="left" w:pos="1410"/>
        </w:tabs>
        <w:spacing w:line="276" w:lineRule="auto"/>
        <w:jc w:val="both"/>
        <w:rPr>
          <w:rFonts w:ascii="Calibri" w:hAnsi="Calibri" w:cs="Calibri"/>
          <w:b/>
          <w:sz w:val="20"/>
          <w:szCs w:val="20"/>
        </w:rPr>
      </w:pPr>
    </w:p>
    <w:p w14:paraId="6579E227"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oferowane produkty są zgodne z treścią niniejszego zapytania ofertowego.</w:t>
      </w:r>
    </w:p>
    <w:p w14:paraId="0FE5E197"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zapoznaliśmy się z treścią zapytania ofertowego i akceptujemy wszystkie warunki w niej zawarte.</w:t>
      </w:r>
    </w:p>
    <w:p w14:paraId="010C1528"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uzyskaliśmy wszelkie informacje niezbędne do prawidłowego przygotowania i złożenia niniejszej oferty.</w:t>
      </w:r>
    </w:p>
    <w:p w14:paraId="479454F4"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zapoznaliśmy się z Projektem Umowy, określonymi w Załączniku nr 4 do zapytania ofertowego i ZOBOWIĄZUJEMY SIĘ, w przypadku wyboru naszej oferty, do zawarcia umowy zgodnej z niniejszą ofertą, na warunkach w nich określonych, w miejscu i terminie określonym przez Zamawiającego.</w:t>
      </w:r>
    </w:p>
    <w:p w14:paraId="208C020A"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 że wypełniłem obowiązki informacyjne przewidziane w art. 13 lub art. 14 RODO(1) wobec osób fizycznych, od których dane osobowe bezpośrednio lub pośrednio pozyskałem w celu ubiegania się o udzielenie zamówienia w niniejszym postępowaniu.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36370011" w14:textId="77777777" w:rsidR="00CD2B1F" w:rsidRDefault="00F50703">
      <w:pPr>
        <w:spacing w:line="276" w:lineRule="auto"/>
        <w:ind w:left="426"/>
        <w:jc w:val="both"/>
        <w:rPr>
          <w:rFonts w:ascii="Calibri" w:eastAsia="Calibri" w:hAnsi="Calibri" w:cs="Calibri"/>
          <w:sz w:val="20"/>
          <w:szCs w:val="20"/>
        </w:rPr>
      </w:pPr>
      <w:r>
        <w:rPr>
          <w:rFonts w:ascii="Calibri" w:hAnsi="Calibri" w:cs="Calibri"/>
          <w:sz w:val="20"/>
          <w:szCs w:val="20"/>
        </w:rPr>
        <w:t>(1)Rozporządzenie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70A5C1F" w14:textId="77777777" w:rsidR="00CD2B1F" w:rsidRDefault="00F50703">
      <w:pPr>
        <w:tabs>
          <w:tab w:val="center" w:pos="7088"/>
        </w:tabs>
        <w:spacing w:line="276" w:lineRule="auto"/>
        <w:jc w:val="both"/>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w:t>
      </w:r>
    </w:p>
    <w:p w14:paraId="637D0A32" w14:textId="77777777" w:rsidR="00CD2B1F" w:rsidRDefault="00F50703">
      <w:pPr>
        <w:tabs>
          <w:tab w:val="center" w:pos="7088"/>
          <w:tab w:val="center" w:pos="7797"/>
        </w:tabs>
        <w:spacing w:line="276" w:lineRule="auto"/>
        <w:jc w:val="both"/>
        <w:rPr>
          <w:rFonts w:ascii="Calibri" w:hAnsi="Calibri" w:cs="Calibri"/>
          <w:i/>
          <w:sz w:val="20"/>
          <w:szCs w:val="20"/>
        </w:rPr>
      </w:pPr>
      <w:r>
        <w:rPr>
          <w:rFonts w:ascii="Calibri" w:hAnsi="Calibri" w:cs="Calibri"/>
          <w:sz w:val="20"/>
          <w:szCs w:val="20"/>
        </w:rPr>
        <w:tab/>
      </w:r>
      <w:r>
        <w:rPr>
          <w:rFonts w:ascii="Calibri" w:hAnsi="Calibri" w:cs="Calibri"/>
          <w:i/>
          <w:sz w:val="20"/>
          <w:szCs w:val="20"/>
        </w:rPr>
        <w:t>Data i podpis Wykonawcy</w:t>
      </w:r>
    </w:p>
    <w:p w14:paraId="55FD23B2" w14:textId="77777777" w:rsidR="009C7643" w:rsidRDefault="009C7643">
      <w:pPr>
        <w:tabs>
          <w:tab w:val="left" w:pos="8430"/>
        </w:tabs>
        <w:spacing w:line="276" w:lineRule="auto"/>
        <w:jc w:val="both"/>
        <w:rPr>
          <w:rFonts w:ascii="Calibri" w:hAnsi="Calibri" w:cs="Calibri"/>
          <w:i/>
          <w:sz w:val="20"/>
          <w:szCs w:val="20"/>
        </w:rPr>
      </w:pPr>
    </w:p>
    <w:p w14:paraId="6B4F4FEF" w14:textId="77777777" w:rsidR="009C7643" w:rsidRDefault="009C7643">
      <w:pPr>
        <w:tabs>
          <w:tab w:val="left" w:pos="8430"/>
        </w:tabs>
        <w:spacing w:line="276" w:lineRule="auto"/>
        <w:jc w:val="both"/>
        <w:rPr>
          <w:rFonts w:ascii="Calibri" w:hAnsi="Calibri" w:cs="Calibri"/>
          <w:i/>
          <w:sz w:val="20"/>
          <w:szCs w:val="20"/>
        </w:rPr>
      </w:pPr>
    </w:p>
    <w:p w14:paraId="02FF0331" w14:textId="77777777" w:rsidR="00CD2B1F" w:rsidRDefault="00CD2B1F">
      <w:pPr>
        <w:tabs>
          <w:tab w:val="left" w:pos="8430"/>
        </w:tabs>
        <w:spacing w:line="276" w:lineRule="auto"/>
        <w:jc w:val="both"/>
        <w:rPr>
          <w:rFonts w:ascii="Calibri" w:hAnsi="Calibri" w:cs="Calibri"/>
          <w:i/>
          <w:sz w:val="20"/>
          <w:szCs w:val="20"/>
        </w:rPr>
      </w:pPr>
    </w:p>
    <w:p w14:paraId="0C2A182A" w14:textId="77777777" w:rsidR="00CD2B1F" w:rsidRPr="009C7643" w:rsidRDefault="00F50703">
      <w:pPr>
        <w:spacing w:line="276" w:lineRule="auto"/>
        <w:jc w:val="right"/>
        <w:rPr>
          <w:rFonts w:ascii="Calibri" w:hAnsi="Calibri" w:cs="Calibri"/>
          <w:sz w:val="20"/>
          <w:szCs w:val="20"/>
        </w:rPr>
      </w:pPr>
      <w:r w:rsidRPr="009C7643">
        <w:rPr>
          <w:rFonts w:ascii="Calibri" w:hAnsi="Calibri" w:cs="Calibri"/>
          <w:sz w:val="20"/>
          <w:szCs w:val="20"/>
        </w:rPr>
        <w:lastRenderedPageBreak/>
        <w:t xml:space="preserve">ZAŁĄCZNIK NR 2 </w:t>
      </w:r>
    </w:p>
    <w:tbl>
      <w:tblPr>
        <w:tblW w:w="0" w:type="auto"/>
        <w:tblLayout w:type="fixed"/>
        <w:tblLook w:val="0000" w:firstRow="0" w:lastRow="0" w:firstColumn="0" w:lastColumn="0" w:noHBand="0" w:noVBand="0"/>
      </w:tblPr>
      <w:tblGrid>
        <w:gridCol w:w="3964"/>
      </w:tblGrid>
      <w:tr w:rsidR="00CD2B1F" w14:paraId="48BA6418" w14:textId="77777777">
        <w:trPr>
          <w:trHeight w:val="706"/>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14:paraId="45EDC0ED" w14:textId="77777777" w:rsidR="00CD2B1F" w:rsidRDefault="00F50703">
            <w:pPr>
              <w:spacing w:line="276" w:lineRule="auto"/>
              <w:rPr>
                <w:rFonts w:ascii="Calibri" w:hAnsi="Calibri" w:cs="Calibri"/>
                <w:sz w:val="20"/>
                <w:szCs w:val="20"/>
              </w:rPr>
            </w:pPr>
            <w:r>
              <w:rPr>
                <w:rFonts w:ascii="Calibri" w:hAnsi="Calibri" w:cs="Calibri"/>
                <w:sz w:val="20"/>
                <w:szCs w:val="20"/>
              </w:rPr>
              <w:t>Nazwa i adres Wykonawcy:</w:t>
            </w:r>
          </w:p>
          <w:p w14:paraId="4D0F2160" w14:textId="77777777" w:rsidR="00CD2B1F" w:rsidRDefault="00CD2B1F">
            <w:pPr>
              <w:spacing w:line="276" w:lineRule="auto"/>
              <w:rPr>
                <w:rFonts w:ascii="Calibri" w:hAnsi="Calibri" w:cs="Calibri"/>
                <w:sz w:val="20"/>
                <w:szCs w:val="20"/>
              </w:rPr>
            </w:pPr>
          </w:p>
          <w:p w14:paraId="58802FE6" w14:textId="77777777" w:rsidR="00CD2B1F" w:rsidRDefault="00CD2B1F">
            <w:pPr>
              <w:spacing w:line="276" w:lineRule="auto"/>
              <w:rPr>
                <w:rFonts w:ascii="Calibri" w:hAnsi="Calibri" w:cs="Calibri"/>
                <w:sz w:val="20"/>
                <w:szCs w:val="20"/>
              </w:rPr>
            </w:pPr>
          </w:p>
        </w:tc>
      </w:tr>
    </w:tbl>
    <w:p w14:paraId="319EC8E2" w14:textId="77777777" w:rsidR="00CD2B1F" w:rsidRDefault="00CD2B1F">
      <w:pPr>
        <w:spacing w:line="276" w:lineRule="auto"/>
        <w:jc w:val="both"/>
        <w:rPr>
          <w:rFonts w:ascii="Calibri" w:hAnsi="Calibri" w:cs="Calibri"/>
          <w:sz w:val="20"/>
          <w:szCs w:val="20"/>
        </w:rPr>
      </w:pPr>
    </w:p>
    <w:p w14:paraId="4E4DD8C3" w14:textId="3F16C9CE" w:rsidR="00CD2B1F" w:rsidRPr="00967260" w:rsidRDefault="00F50703" w:rsidP="00967260">
      <w:pPr>
        <w:spacing w:line="276" w:lineRule="auto"/>
        <w:ind w:left="284"/>
        <w:jc w:val="center"/>
        <w:rPr>
          <w:rFonts w:ascii="Calibri" w:hAnsi="Calibri" w:cs="Calibri"/>
          <w:sz w:val="20"/>
          <w:szCs w:val="20"/>
        </w:rPr>
      </w:pPr>
      <w:r>
        <w:rPr>
          <w:rFonts w:ascii="Calibri" w:hAnsi="Calibri" w:cs="Calibri"/>
          <w:sz w:val="20"/>
          <w:szCs w:val="20"/>
        </w:rPr>
        <w:t xml:space="preserve">Oświadczam/y, że jako Wykonawca składający ofertę w postępowaniu pn: </w:t>
      </w:r>
      <w:bookmarkStart w:id="21" w:name="_Hlk110948313"/>
      <w:r w:rsidR="00967260">
        <w:rPr>
          <w:rFonts w:ascii="Calibri" w:hAnsi="Calibri" w:cs="Calibri"/>
          <w:b/>
          <w:sz w:val="20"/>
          <w:szCs w:val="20"/>
        </w:rPr>
        <w:t>KURSY ZAWODOWE</w:t>
      </w:r>
    </w:p>
    <w:bookmarkEnd w:id="21"/>
    <w:p w14:paraId="1B818AAE" w14:textId="77777777" w:rsidR="00CD2B1F" w:rsidRDefault="00F50703">
      <w:pPr>
        <w:autoSpaceDE w:val="0"/>
        <w:spacing w:line="276" w:lineRule="auto"/>
        <w:jc w:val="both"/>
        <w:rPr>
          <w:rFonts w:ascii="Calibri" w:hAnsi="Calibri" w:cs="Calibri"/>
          <w:sz w:val="20"/>
          <w:szCs w:val="20"/>
        </w:rPr>
      </w:pPr>
      <w:r>
        <w:rPr>
          <w:rFonts w:ascii="Calibri" w:hAnsi="Calibri" w:cs="Calibri"/>
          <w:sz w:val="20"/>
          <w:szCs w:val="20"/>
        </w:rPr>
        <w:t xml:space="preserve">oświadczam/y że: </w:t>
      </w:r>
    </w:p>
    <w:p w14:paraId="53B206E2" w14:textId="77777777" w:rsidR="00CD2B1F" w:rsidRDefault="00CD2B1F">
      <w:pPr>
        <w:spacing w:line="276" w:lineRule="auto"/>
        <w:jc w:val="both"/>
        <w:rPr>
          <w:rFonts w:ascii="Calibri" w:hAnsi="Calibri" w:cs="Calibri"/>
          <w:sz w:val="20"/>
          <w:szCs w:val="20"/>
        </w:rPr>
      </w:pPr>
    </w:p>
    <w:p w14:paraId="6FBEE57D" w14:textId="77777777" w:rsidR="00CD2B1F" w:rsidRDefault="00F50703">
      <w:pPr>
        <w:numPr>
          <w:ilvl w:val="0"/>
          <w:numId w:val="18"/>
        </w:numPr>
        <w:spacing w:line="276" w:lineRule="auto"/>
        <w:jc w:val="both"/>
        <w:rPr>
          <w:rFonts w:ascii="Calibri" w:hAnsi="Calibri" w:cs="Calibri"/>
          <w:sz w:val="20"/>
          <w:szCs w:val="20"/>
        </w:rPr>
      </w:pPr>
      <w:r>
        <w:rPr>
          <w:rFonts w:ascii="Calibri" w:hAnsi="Calibri" w:cs="Calibri"/>
          <w:sz w:val="20"/>
          <w:szCs w:val="20"/>
        </w:rPr>
        <w:t xml:space="preserve">nie jestem/śmy powiązany/i osobowo lub kapitałowo z Zamawiającym. </w:t>
      </w:r>
    </w:p>
    <w:p w14:paraId="0976E101" w14:textId="77777777" w:rsidR="00CD2B1F" w:rsidRDefault="00CD2B1F">
      <w:pPr>
        <w:spacing w:line="276" w:lineRule="auto"/>
        <w:jc w:val="both"/>
        <w:rPr>
          <w:rFonts w:ascii="Calibri" w:hAnsi="Calibri" w:cs="Calibri"/>
          <w:sz w:val="20"/>
          <w:szCs w:val="20"/>
        </w:rPr>
      </w:pPr>
    </w:p>
    <w:p w14:paraId="30A288C1" w14:textId="77777777" w:rsidR="00CD2B1F" w:rsidRDefault="00F50703">
      <w:pPr>
        <w:autoSpaceDE w:val="0"/>
        <w:spacing w:line="276" w:lineRule="auto"/>
        <w:jc w:val="both"/>
        <w:rPr>
          <w:rFonts w:ascii="Calibri" w:hAnsi="Calibri" w:cs="Calibri"/>
          <w:sz w:val="20"/>
          <w:szCs w:val="20"/>
        </w:rPr>
      </w:pPr>
      <w:r>
        <w:rPr>
          <w:rFonts w:ascii="Calibri" w:hAnsi="Calibri" w:cs="Calibri"/>
          <w:sz w:val="20"/>
          <w:szCs w:val="20"/>
        </w:rPr>
        <w:t>1) Oświadczenie wg. definicji skazanej w Wytycznych w zakresie kwalifikowalności wydatków w ramach KPO:</w:t>
      </w:r>
    </w:p>
    <w:p w14:paraId="66652017" w14:textId="77777777" w:rsidR="00CD2B1F" w:rsidRDefault="00F50703">
      <w:pPr>
        <w:autoSpaceDE w:val="0"/>
        <w:spacing w:line="276" w:lineRule="auto"/>
        <w:ind w:left="567"/>
        <w:jc w:val="both"/>
        <w:rPr>
          <w:rFonts w:ascii="Calibri" w:hAnsi="Calibri" w:cs="Calibri"/>
          <w:sz w:val="20"/>
          <w:szCs w:val="20"/>
        </w:rPr>
      </w:pPr>
      <w:r>
        <w:rPr>
          <w:rFonts w:ascii="Calibri" w:hAnsi="Calibri" w:cs="Calibri"/>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508CF33D"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uczestniczeniu w spółce jako wspólnik spółki cywilnej lub spółki osobowej</w:t>
      </w:r>
    </w:p>
    <w:p w14:paraId="4A5C3FAE"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 xml:space="preserve">posiadaniu co najmniej 10% udziałów lub akcji (o ile niższy próg nie wynika z przepisów prawa), </w:t>
      </w:r>
    </w:p>
    <w:p w14:paraId="5003CBDA"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pełnieniu funkcji członka organu nadzorczego lub zarządzającego, prokurenta, pełnomocnika,</w:t>
      </w:r>
    </w:p>
    <w:p w14:paraId="3CB05BA3"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4B85634" w14:textId="77777777" w:rsidR="00CD2B1F" w:rsidRPr="001045E6" w:rsidRDefault="00F50703">
      <w:pPr>
        <w:pStyle w:val="Akapitzlist"/>
        <w:numPr>
          <w:ilvl w:val="4"/>
          <w:numId w:val="10"/>
        </w:numPr>
        <w:autoSpaceDE w:val="0"/>
        <w:spacing w:line="276" w:lineRule="auto"/>
        <w:ind w:left="993"/>
        <w:jc w:val="both"/>
        <w:rPr>
          <w:rFonts w:ascii="Calibri" w:hAnsi="Calibri" w:cs="Calibri"/>
          <w:b/>
          <w:bCs/>
          <w:sz w:val="20"/>
          <w:szCs w:val="20"/>
        </w:rPr>
      </w:pPr>
      <w:r>
        <w:rPr>
          <w:rFonts w:ascii="Calibri" w:hAnsi="Calibri" w:cs="Calibri"/>
          <w:sz w:val="20"/>
          <w:szCs w:val="20"/>
        </w:rPr>
        <w:t>pozostawaniu z Wykonawcą w takim stosunku prawnym lub faktycznym, że istnieje uzasadniona wątpliwość co do ich bezstronności lub niezależności w związku z postępowaniem o udzielenie zamówienia.</w:t>
      </w:r>
      <w:bookmarkStart w:id="22" w:name="_Hlk149491573"/>
    </w:p>
    <w:p w14:paraId="518DEA4B" w14:textId="77777777" w:rsidR="001045E6" w:rsidRDefault="001045E6" w:rsidP="001045E6">
      <w:pPr>
        <w:pStyle w:val="Akapitzlist"/>
        <w:autoSpaceDE w:val="0"/>
        <w:spacing w:line="276" w:lineRule="auto"/>
        <w:ind w:left="993"/>
        <w:jc w:val="both"/>
        <w:rPr>
          <w:rFonts w:ascii="Calibri" w:hAnsi="Calibri" w:cs="Calibri"/>
          <w:b/>
          <w:bCs/>
          <w:sz w:val="20"/>
          <w:szCs w:val="20"/>
        </w:rPr>
      </w:pPr>
    </w:p>
    <w:p w14:paraId="3ECFE880" w14:textId="77777777" w:rsidR="00CD2B1F" w:rsidRDefault="00F50703">
      <w:pPr>
        <w:widowControl w:val="0"/>
        <w:spacing w:line="276" w:lineRule="auto"/>
        <w:jc w:val="both"/>
        <w:rPr>
          <w:rFonts w:ascii="Calibri" w:hAnsi="Calibri" w:cs="Calibri"/>
          <w:bCs/>
          <w:sz w:val="20"/>
          <w:szCs w:val="20"/>
        </w:rPr>
      </w:pPr>
      <w:r>
        <w:rPr>
          <w:rFonts w:ascii="Calibri" w:hAnsi="Calibri" w:cs="Calibri"/>
          <w:b/>
          <w:bCs/>
          <w:sz w:val="20"/>
          <w:szCs w:val="20"/>
        </w:rPr>
        <w:t xml:space="preserve">2) Oświadczenie o niepodleganiu wykluczeniu z postępowania o udzielenie zamówienia z przyczyn, o których mowa w art. 7 ust. 1 ustawy z dnia 13 kwietnia 2022 r. o </w:t>
      </w:r>
      <w:r>
        <w:rPr>
          <w:rFonts w:ascii="Calibri" w:hAnsi="Calibri" w:cs="Calibri"/>
          <w:b/>
          <w:sz w:val="20"/>
          <w:szCs w:val="20"/>
        </w:rPr>
        <w:t xml:space="preserve">szczególnych rozwiązaniach w zakresie przeciwdziałania wspieraniu agresji na Ukrainę oraz służących ochronie bezpieczeństwa narodowego (Dz. U. z 2025 r. poz. 514. z poź.zm) </w:t>
      </w:r>
    </w:p>
    <w:p w14:paraId="5285705C" w14:textId="49E05B2E" w:rsidR="00967260" w:rsidRPr="00967260" w:rsidRDefault="00F50703" w:rsidP="00967260">
      <w:pPr>
        <w:spacing w:line="276" w:lineRule="auto"/>
        <w:rPr>
          <w:rFonts w:ascii="Calibri" w:hAnsi="Calibri" w:cs="Calibri"/>
          <w:b/>
          <w:sz w:val="20"/>
          <w:szCs w:val="20"/>
        </w:rPr>
      </w:pPr>
      <w:r>
        <w:rPr>
          <w:rFonts w:ascii="Calibri" w:hAnsi="Calibri" w:cs="Calibri"/>
          <w:bCs/>
          <w:sz w:val="20"/>
          <w:szCs w:val="20"/>
        </w:rPr>
        <w:t xml:space="preserve">na potrzeby  niniejszego postępowania  </w:t>
      </w:r>
      <w:r>
        <w:rPr>
          <w:rFonts w:ascii="Calibri" w:hAnsi="Calibri" w:cs="Calibri"/>
          <w:sz w:val="20"/>
          <w:szCs w:val="20"/>
        </w:rPr>
        <w:t>pn:</w:t>
      </w:r>
      <w:r>
        <w:rPr>
          <w:rFonts w:ascii="Calibri" w:hAnsi="Calibri" w:cs="Calibri"/>
          <w:b/>
          <w:sz w:val="20"/>
          <w:szCs w:val="20"/>
        </w:rPr>
        <w:t xml:space="preserve"> </w:t>
      </w:r>
      <w:r w:rsidR="00967260">
        <w:rPr>
          <w:rFonts w:ascii="Calibri" w:hAnsi="Calibri" w:cs="Calibri"/>
          <w:b/>
          <w:sz w:val="20"/>
          <w:szCs w:val="20"/>
        </w:rPr>
        <w:t>KURSY ZAWODOWE</w:t>
      </w:r>
    </w:p>
    <w:p w14:paraId="28829C07" w14:textId="77777777" w:rsidR="00967260" w:rsidRDefault="00967260" w:rsidP="001045E6">
      <w:pPr>
        <w:spacing w:line="276" w:lineRule="auto"/>
        <w:rPr>
          <w:rFonts w:ascii="Calibri" w:hAnsi="Calibri" w:cs="Calibri"/>
          <w:b/>
          <w:sz w:val="20"/>
          <w:szCs w:val="20"/>
        </w:rPr>
      </w:pPr>
    </w:p>
    <w:p w14:paraId="618F538F" w14:textId="77777777" w:rsidR="00967260" w:rsidRDefault="00967260" w:rsidP="001045E6">
      <w:pPr>
        <w:spacing w:line="276" w:lineRule="auto"/>
        <w:rPr>
          <w:rFonts w:ascii="Calibri" w:hAnsi="Calibri" w:cs="Calibri"/>
          <w:b/>
          <w:sz w:val="20"/>
          <w:szCs w:val="20"/>
        </w:rPr>
      </w:pPr>
    </w:p>
    <w:p w14:paraId="47866DC7" w14:textId="77777777" w:rsidR="00CD2B1F" w:rsidRDefault="00F50703">
      <w:pPr>
        <w:autoSpaceDE w:val="0"/>
        <w:spacing w:line="276" w:lineRule="auto"/>
        <w:jc w:val="both"/>
        <w:rPr>
          <w:rFonts w:ascii="Calibri" w:hAnsi="Calibri" w:cs="Calibri"/>
          <w:bCs/>
          <w:sz w:val="20"/>
          <w:szCs w:val="20"/>
          <w:u w:val="single"/>
        </w:rPr>
      </w:pPr>
      <w:r>
        <w:rPr>
          <w:rFonts w:ascii="Calibri" w:hAnsi="Calibri" w:cs="Calibri"/>
          <w:bCs/>
          <w:sz w:val="20"/>
          <w:szCs w:val="20"/>
        </w:rPr>
        <w:t xml:space="preserve">oświadczamy, że nie podlegamy wykluczeniu z postępowania na podstawie: art. 7 ust. 1 ustawy z dnia 13 kwietnia 2022 r. o </w:t>
      </w:r>
      <w:r>
        <w:rPr>
          <w:rFonts w:ascii="Calibri" w:hAnsi="Calibri" w:cs="Calibri"/>
          <w:sz w:val="20"/>
          <w:szCs w:val="20"/>
        </w:rPr>
        <w:t>szczególnych rozwiązaniach w zakresie przeciwdziałania wspieraniu agresji na Ukrainę oraz służących ochronie bezpieczeństwa narodowego (Dz. U. z 2025 r. poz. 514. z póź. zm.)</w:t>
      </w:r>
    </w:p>
    <w:p w14:paraId="0B2E4FED" w14:textId="77777777" w:rsidR="00CD2B1F" w:rsidRDefault="00F50703">
      <w:pPr>
        <w:spacing w:line="276" w:lineRule="auto"/>
        <w:jc w:val="both"/>
        <w:rPr>
          <w:rFonts w:ascii="Calibri" w:hAnsi="Calibri" w:cs="Calibri"/>
          <w:bCs/>
          <w:sz w:val="20"/>
          <w:szCs w:val="20"/>
        </w:rPr>
      </w:pPr>
      <w:r>
        <w:rPr>
          <w:rFonts w:ascii="Calibri" w:hAnsi="Calibri" w:cs="Calibri"/>
          <w:bCs/>
          <w:sz w:val="20"/>
          <w:szCs w:val="20"/>
          <w:u w:val="single"/>
        </w:rPr>
        <w:t>Przyjmuję do wiadomości, że ubieganie się o udzielenie niniejszego zamówienia przez osoby lub podmioty podlegające wykluczeniu na podstawie wspomnianych wyżej przepisów podlega karze pieniężnej w wysokości do 20 000 000 zł.</w:t>
      </w:r>
    </w:p>
    <w:p w14:paraId="0ABCE867" w14:textId="77777777" w:rsidR="00CD2B1F" w:rsidRDefault="00F50703">
      <w:pPr>
        <w:widowControl w:val="0"/>
        <w:spacing w:line="276" w:lineRule="auto"/>
        <w:jc w:val="both"/>
        <w:rPr>
          <w:rFonts w:ascii="Calibri" w:eastAsia="Calibri" w:hAnsi="Calibri" w:cs="Calibri"/>
          <w:sz w:val="20"/>
          <w:szCs w:val="20"/>
        </w:rPr>
      </w:pPr>
      <w:r>
        <w:rPr>
          <w:rFonts w:ascii="Calibri" w:hAnsi="Calibri" w:cs="Calibri"/>
          <w:bCs/>
          <w:sz w:val="20"/>
          <w:szCs w:val="20"/>
        </w:rPr>
        <w:t xml:space="preserve">Oświadczam, że wszystkie informacje podane w powyższym oświadczeniu są aktualne </w:t>
      </w:r>
      <w:r>
        <w:rPr>
          <w:rFonts w:ascii="Calibri" w:hAnsi="Calibri" w:cs="Calibri"/>
          <w:bCs/>
          <w:sz w:val="20"/>
          <w:szCs w:val="20"/>
        </w:rPr>
        <w:br/>
        <w:t xml:space="preserve">i zgodne z prawdą oraz zostały przedstawione z pełną świadomością konsekwencji wprowadzenia Zamawiającego w błąd przy przedstawianiu informacji. </w:t>
      </w:r>
    </w:p>
    <w:p w14:paraId="0C2C7ED4" w14:textId="77777777" w:rsidR="00CD2B1F" w:rsidRDefault="00F50703">
      <w:pPr>
        <w:tabs>
          <w:tab w:val="center" w:pos="7088"/>
        </w:tabs>
        <w:spacing w:line="276" w:lineRule="auto"/>
        <w:jc w:val="both"/>
        <w:rPr>
          <w:rFonts w:ascii="Calibri" w:eastAsia="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w:t>
      </w:r>
    </w:p>
    <w:p w14:paraId="220A4277" w14:textId="77777777" w:rsidR="00CD2B1F" w:rsidRDefault="00F50703">
      <w:pPr>
        <w:tabs>
          <w:tab w:val="center" w:pos="7088"/>
        </w:tabs>
        <w:spacing w:line="276" w:lineRule="auto"/>
        <w:jc w:val="both"/>
        <w:rPr>
          <w:rFonts w:ascii="Calibri" w:hAnsi="Calibri" w:cs="Calibri"/>
          <w:sz w:val="20"/>
          <w:szCs w:val="20"/>
        </w:rPr>
      </w:pPr>
      <w:r>
        <w:rPr>
          <w:rFonts w:ascii="Calibri" w:eastAsia="Calibri" w:hAnsi="Calibri" w:cs="Calibri"/>
          <w:sz w:val="20"/>
          <w:szCs w:val="20"/>
        </w:rPr>
        <w:t xml:space="preserve"> </w:t>
      </w:r>
    </w:p>
    <w:p w14:paraId="0662BA9B" w14:textId="552FC5ED" w:rsidR="00FE1D53" w:rsidRPr="001045E6" w:rsidRDefault="00F50703" w:rsidP="001045E6">
      <w:pPr>
        <w:tabs>
          <w:tab w:val="center" w:pos="7088"/>
          <w:tab w:val="center" w:pos="7797"/>
        </w:tabs>
        <w:spacing w:line="276" w:lineRule="auto"/>
        <w:jc w:val="both"/>
        <w:rPr>
          <w:rFonts w:ascii="Calibri" w:hAnsi="Calibri" w:cs="Calibri"/>
          <w:b/>
          <w:bCs/>
          <w:i/>
          <w:sz w:val="20"/>
          <w:szCs w:val="20"/>
        </w:rPr>
      </w:pPr>
      <w:r>
        <w:rPr>
          <w:rFonts w:ascii="Calibri" w:hAnsi="Calibri" w:cs="Calibri"/>
          <w:sz w:val="20"/>
          <w:szCs w:val="20"/>
        </w:rPr>
        <w:tab/>
      </w:r>
      <w:r>
        <w:rPr>
          <w:rFonts w:ascii="Calibri" w:hAnsi="Calibri" w:cs="Calibri"/>
          <w:i/>
          <w:sz w:val="20"/>
          <w:szCs w:val="20"/>
        </w:rPr>
        <w:t>Data i podpis Wykonawcy</w:t>
      </w:r>
      <w:bookmarkEnd w:id="22"/>
    </w:p>
    <w:p w14:paraId="149D8C73" w14:textId="77777777" w:rsidR="00FE1D53" w:rsidRDefault="00FE1D53" w:rsidP="002658A3">
      <w:pPr>
        <w:spacing w:line="276" w:lineRule="auto"/>
        <w:rPr>
          <w:rFonts w:ascii="Calibri" w:hAnsi="Calibri" w:cs="Calibri"/>
          <w:b/>
          <w:bCs/>
          <w:sz w:val="20"/>
          <w:szCs w:val="20"/>
        </w:rPr>
      </w:pPr>
    </w:p>
    <w:p w14:paraId="6E11C1BB" w14:textId="77777777" w:rsidR="00332ACB" w:rsidRDefault="00332ACB" w:rsidP="002658A3">
      <w:pPr>
        <w:spacing w:line="276" w:lineRule="auto"/>
        <w:rPr>
          <w:rFonts w:ascii="Calibri" w:hAnsi="Calibri" w:cs="Calibri"/>
          <w:b/>
          <w:bCs/>
          <w:sz w:val="20"/>
          <w:szCs w:val="20"/>
        </w:rPr>
      </w:pPr>
    </w:p>
    <w:p w14:paraId="2CD2369E" w14:textId="5820BF3E" w:rsidR="00CD2B1F" w:rsidRPr="00C72A22" w:rsidRDefault="00F50703" w:rsidP="00C72A22">
      <w:pPr>
        <w:spacing w:line="276" w:lineRule="auto"/>
        <w:jc w:val="right"/>
        <w:rPr>
          <w:rFonts w:ascii="Calibri" w:hAnsi="Calibri" w:cs="Calibri"/>
          <w:b/>
          <w:bCs/>
          <w:sz w:val="20"/>
          <w:szCs w:val="20"/>
        </w:rPr>
      </w:pPr>
      <w:r w:rsidRPr="00C72A22">
        <w:rPr>
          <w:rFonts w:ascii="Calibri" w:hAnsi="Calibri" w:cs="Calibri"/>
          <w:b/>
          <w:bCs/>
          <w:sz w:val="20"/>
          <w:szCs w:val="20"/>
        </w:rPr>
        <w:t xml:space="preserve">ZAŁĄCZNIK NR 3 </w:t>
      </w:r>
    </w:p>
    <w:p w14:paraId="178607DE" w14:textId="3E8B036E" w:rsidR="00CD2B1F" w:rsidRDefault="00157CF3" w:rsidP="00157CF3">
      <w:pPr>
        <w:spacing w:line="276" w:lineRule="auto"/>
        <w:jc w:val="center"/>
        <w:rPr>
          <w:rFonts w:ascii="Calibri" w:hAnsi="Calibri" w:cs="Calibri"/>
          <w:b/>
          <w:sz w:val="20"/>
          <w:szCs w:val="20"/>
        </w:rPr>
      </w:pPr>
      <w:r>
        <w:rPr>
          <w:rFonts w:ascii="Calibri" w:hAnsi="Calibri" w:cs="Calibri"/>
          <w:b/>
          <w:sz w:val="20"/>
          <w:szCs w:val="20"/>
        </w:rPr>
        <w:t>OPIS PRZEDMIOTU ZAMÓWIENIA</w:t>
      </w:r>
    </w:p>
    <w:p w14:paraId="4846EAC8" w14:textId="48DE4269" w:rsidR="00967260" w:rsidRDefault="00967260" w:rsidP="00967260">
      <w:pPr>
        <w:spacing w:line="276" w:lineRule="auto"/>
        <w:rPr>
          <w:rFonts w:ascii="Calibri" w:hAnsi="Calibri" w:cs="Calibri"/>
          <w:b/>
          <w:sz w:val="20"/>
          <w:szCs w:val="20"/>
        </w:rPr>
      </w:pPr>
      <w:r>
        <w:rPr>
          <w:rFonts w:ascii="Calibri" w:hAnsi="Calibri" w:cs="Calibri"/>
          <w:b/>
          <w:sz w:val="20"/>
          <w:szCs w:val="20"/>
        </w:rPr>
        <w:t>CZĘŚĆ I</w:t>
      </w:r>
    </w:p>
    <w:p w14:paraId="05190003" w14:textId="35107348" w:rsidR="00967260" w:rsidRDefault="00967260" w:rsidP="00967260">
      <w:pPr>
        <w:rPr>
          <w:rFonts w:ascii="Calibri" w:hAnsi="Calibri" w:cs="Calibri"/>
          <w:b/>
          <w:sz w:val="20"/>
          <w:szCs w:val="20"/>
        </w:rPr>
      </w:pPr>
      <w:r>
        <w:rPr>
          <w:rFonts w:ascii="Calibri" w:hAnsi="Calibri" w:cs="Calibri"/>
          <w:b/>
          <w:sz w:val="20"/>
          <w:szCs w:val="20"/>
          <w:u w:val="single"/>
        </w:rPr>
        <w:t xml:space="preserve">Kurs zawodowy  wychowawcy i wypoczynku </w:t>
      </w:r>
    </w:p>
    <w:tbl>
      <w:tblPr>
        <w:tblStyle w:val="Tabela-Siatka"/>
        <w:tblW w:w="9351" w:type="dxa"/>
        <w:tblLayout w:type="fixed"/>
        <w:tblLook w:val="04A0" w:firstRow="1" w:lastRow="0" w:firstColumn="1" w:lastColumn="0" w:noHBand="0" w:noVBand="1"/>
      </w:tblPr>
      <w:tblGrid>
        <w:gridCol w:w="2547"/>
        <w:gridCol w:w="6804"/>
      </w:tblGrid>
      <w:tr w:rsidR="00967260" w14:paraId="51AA3605" w14:textId="77777777" w:rsidTr="00056009">
        <w:tc>
          <w:tcPr>
            <w:tcW w:w="2547" w:type="dxa"/>
          </w:tcPr>
          <w:p w14:paraId="2B221F73"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 kurs zawodowy wychowawcy i wypoczynku</w:t>
            </w:r>
          </w:p>
        </w:tc>
        <w:tc>
          <w:tcPr>
            <w:tcW w:w="6803" w:type="dxa"/>
          </w:tcPr>
          <w:p w14:paraId="571D46A2" w14:textId="77777777" w:rsidR="00967260" w:rsidRDefault="00967260" w:rsidP="00056009">
            <w:pPr>
              <w:widowControl w:val="0"/>
              <w:rPr>
                <w:rFonts w:ascii="Calibri" w:hAnsi="Calibri" w:cs="Calibri"/>
                <w:b/>
                <w:sz w:val="20"/>
                <w:szCs w:val="20"/>
              </w:rPr>
            </w:pPr>
          </w:p>
          <w:p w14:paraId="192B961C"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Prowadzenie kursu zawodowego wychowawcy i wypoczynku w ramach projektu „Uniwersytet Ludowy Pogranicza”</w:t>
            </w:r>
          </w:p>
          <w:p w14:paraId="382A812C" w14:textId="77777777" w:rsidR="00967260" w:rsidRDefault="00967260" w:rsidP="00056009">
            <w:pPr>
              <w:widowControl w:val="0"/>
              <w:rPr>
                <w:rFonts w:ascii="Calibri" w:hAnsi="Calibri" w:cs="Calibri"/>
                <w:b/>
                <w:sz w:val="20"/>
                <w:szCs w:val="20"/>
              </w:rPr>
            </w:pPr>
          </w:p>
        </w:tc>
      </w:tr>
      <w:tr w:rsidR="00967260" w14:paraId="5015286A" w14:textId="77777777" w:rsidTr="00056009">
        <w:tc>
          <w:tcPr>
            <w:tcW w:w="2547" w:type="dxa"/>
          </w:tcPr>
          <w:p w14:paraId="09E75122"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Trener:</w:t>
            </w:r>
          </w:p>
        </w:tc>
        <w:tc>
          <w:tcPr>
            <w:tcW w:w="6803" w:type="dxa"/>
          </w:tcPr>
          <w:p w14:paraId="0A204DBC" w14:textId="77777777" w:rsidR="00967260" w:rsidRDefault="00967260" w:rsidP="00056009">
            <w:pPr>
              <w:widowControl w:val="0"/>
              <w:rPr>
                <w:rFonts w:ascii="Calibri" w:eastAsia="Calibri" w:hAnsi="Calibri" w:cs="Calibri"/>
                <w:b/>
                <w:strike/>
                <w:sz w:val="20"/>
                <w:szCs w:val="20"/>
              </w:rPr>
            </w:pPr>
          </w:p>
          <w:p w14:paraId="1452EA9C" w14:textId="77777777" w:rsidR="00967260" w:rsidRDefault="00967260" w:rsidP="00056009">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4BFF16D2" w14:textId="23D9E325" w:rsidR="00967260" w:rsidRDefault="00967260" w:rsidP="00056009">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 dla części I , w tym doświadczenie w pracy z osobami dorosłymi - potwierdzone  oświadczeniem Wykonawcy złożonym na formularzu oferty.</w:t>
            </w:r>
          </w:p>
          <w:p w14:paraId="141B6051" w14:textId="77777777" w:rsidR="00967260" w:rsidRDefault="00967260" w:rsidP="00056009">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794AB7B9" w14:textId="77777777" w:rsidR="00967260" w:rsidRDefault="00967260" w:rsidP="00056009">
            <w:pPr>
              <w:widowControl w:val="0"/>
              <w:rPr>
                <w:rFonts w:ascii="Calibri" w:eastAsia="Calibri" w:hAnsi="Calibri" w:cs="Calibri"/>
                <w:sz w:val="20"/>
                <w:szCs w:val="20"/>
              </w:rPr>
            </w:pPr>
            <w:r>
              <w:rPr>
                <w:rFonts w:ascii="Calibri" w:eastAsia="Calibri" w:hAnsi="Calibri" w:cs="Calibri"/>
                <w:sz w:val="20"/>
                <w:szCs w:val="20"/>
              </w:rPr>
              <w:t>- komunikatywność, cierpliwość, umiejętność przekazywania wiedzy.</w:t>
            </w:r>
          </w:p>
          <w:p w14:paraId="42772C2B" w14:textId="77777777" w:rsidR="00967260" w:rsidRDefault="00967260" w:rsidP="00056009">
            <w:pPr>
              <w:widowControl w:val="0"/>
              <w:rPr>
                <w:rFonts w:ascii="Calibri" w:hAnsi="Calibri" w:cs="Calibri"/>
                <w:b/>
                <w:strike/>
                <w:sz w:val="20"/>
                <w:szCs w:val="20"/>
              </w:rPr>
            </w:pPr>
          </w:p>
          <w:p w14:paraId="70E6401D"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Prowadzący zapewni:</w:t>
            </w:r>
          </w:p>
          <w:p w14:paraId="4C369836" w14:textId="2A24FDB1"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 opracowanie </w:t>
            </w:r>
            <w:r w:rsidR="007B2E17">
              <w:rPr>
                <w:rFonts w:ascii="Calibri" w:eastAsia="Calibri" w:hAnsi="Calibri" w:cs="Calibri"/>
                <w:b/>
                <w:sz w:val="20"/>
                <w:szCs w:val="20"/>
              </w:rPr>
              <w:t>kursu</w:t>
            </w:r>
            <w:r>
              <w:rPr>
                <w:rFonts w:ascii="Calibri" w:eastAsia="Calibri" w:hAnsi="Calibri" w:cs="Calibri"/>
                <w:b/>
                <w:sz w:val="20"/>
                <w:szCs w:val="20"/>
              </w:rPr>
              <w:t xml:space="preserve"> (cele edukacyjne, podział na część teoretyczną i praktyczną),</w:t>
            </w:r>
          </w:p>
          <w:p w14:paraId="657A3D3C" w14:textId="684812F2"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 przeprowadzenie </w:t>
            </w:r>
            <w:r w:rsidR="007B2E17">
              <w:rPr>
                <w:rFonts w:ascii="Calibri" w:eastAsia="Calibri" w:hAnsi="Calibri" w:cs="Calibri"/>
                <w:b/>
                <w:sz w:val="20"/>
                <w:szCs w:val="20"/>
              </w:rPr>
              <w:t>kursu</w:t>
            </w:r>
            <w:r>
              <w:rPr>
                <w:rFonts w:ascii="Calibri" w:eastAsia="Calibri" w:hAnsi="Calibri" w:cs="Calibri"/>
                <w:b/>
                <w:sz w:val="20"/>
                <w:szCs w:val="20"/>
              </w:rPr>
              <w:t xml:space="preserve"> z uwzględnieniem wieku, poziomu sprawności fizycznej uczestników zajęć,  </w:t>
            </w:r>
          </w:p>
          <w:p w14:paraId="1D8C1D09" w14:textId="77239663"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 opracowanie i przygotowanie dokumentów ewaluacyjnych z </w:t>
            </w:r>
            <w:r w:rsidR="007B2E17">
              <w:rPr>
                <w:rFonts w:ascii="Calibri" w:eastAsia="Calibri" w:hAnsi="Calibri" w:cs="Calibri"/>
                <w:b/>
                <w:sz w:val="20"/>
                <w:szCs w:val="20"/>
              </w:rPr>
              <w:t xml:space="preserve">kursu </w:t>
            </w:r>
            <w:r>
              <w:rPr>
                <w:rFonts w:ascii="Calibri" w:eastAsia="Calibri" w:hAnsi="Calibri" w:cs="Calibri"/>
                <w:b/>
                <w:sz w:val="20"/>
                <w:szCs w:val="20"/>
              </w:rPr>
              <w:t>(testy,ankiety badające przyrost kompetencji),</w:t>
            </w:r>
          </w:p>
          <w:p w14:paraId="2342ADE0" w14:textId="77777777" w:rsidR="00967260" w:rsidRDefault="00967260" w:rsidP="00056009">
            <w:pPr>
              <w:widowControl w:val="0"/>
              <w:rPr>
                <w:rFonts w:ascii="Calibri" w:hAnsi="Calibri" w:cs="Calibri"/>
                <w:b/>
                <w:sz w:val="20"/>
                <w:szCs w:val="20"/>
              </w:rPr>
            </w:pPr>
          </w:p>
        </w:tc>
      </w:tr>
      <w:tr w:rsidR="00967260" w14:paraId="099F4D74" w14:textId="77777777" w:rsidTr="00056009">
        <w:tc>
          <w:tcPr>
            <w:tcW w:w="2547" w:type="dxa"/>
          </w:tcPr>
          <w:p w14:paraId="56BC53A2"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Grupa docelowa uczestników zajęć:</w:t>
            </w:r>
          </w:p>
        </w:tc>
        <w:tc>
          <w:tcPr>
            <w:tcW w:w="6803" w:type="dxa"/>
          </w:tcPr>
          <w:p w14:paraId="11E141A0"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Osoby dorosłe –   10 osób </w:t>
            </w:r>
          </w:p>
        </w:tc>
      </w:tr>
      <w:tr w:rsidR="00967260" w14:paraId="2AD3E851" w14:textId="77777777" w:rsidTr="00056009">
        <w:tc>
          <w:tcPr>
            <w:tcW w:w="2547" w:type="dxa"/>
          </w:tcPr>
          <w:p w14:paraId="3F6B02B4"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Termin realizacji  zajęć:</w:t>
            </w:r>
          </w:p>
        </w:tc>
        <w:tc>
          <w:tcPr>
            <w:tcW w:w="6803" w:type="dxa"/>
          </w:tcPr>
          <w:p w14:paraId="075389A3"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 Do 15.06.2026 – daty zostaną ustalone z wykonawcą przed zawarciem umowy.</w:t>
            </w:r>
          </w:p>
        </w:tc>
      </w:tr>
      <w:tr w:rsidR="00967260" w14:paraId="4814F727" w14:textId="77777777" w:rsidTr="00056009">
        <w:tc>
          <w:tcPr>
            <w:tcW w:w="2547" w:type="dxa"/>
          </w:tcPr>
          <w:p w14:paraId="1E842473"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Ilość grup:</w:t>
            </w:r>
          </w:p>
        </w:tc>
        <w:tc>
          <w:tcPr>
            <w:tcW w:w="6803" w:type="dxa"/>
          </w:tcPr>
          <w:p w14:paraId="4E770C05"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Jedna grupa</w:t>
            </w:r>
          </w:p>
        </w:tc>
      </w:tr>
      <w:tr w:rsidR="00967260" w14:paraId="35D8483C" w14:textId="77777777" w:rsidTr="00056009">
        <w:tc>
          <w:tcPr>
            <w:tcW w:w="2547" w:type="dxa"/>
          </w:tcPr>
          <w:p w14:paraId="675A7D1D"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Ilość zajęć:</w:t>
            </w:r>
          </w:p>
        </w:tc>
        <w:tc>
          <w:tcPr>
            <w:tcW w:w="6803" w:type="dxa"/>
          </w:tcPr>
          <w:p w14:paraId="157EBB99" w14:textId="77777777" w:rsidR="00967260" w:rsidRDefault="00967260" w:rsidP="00056009">
            <w:pPr>
              <w:widowControl w:val="0"/>
              <w:rPr>
                <w:rFonts w:ascii="Calibri" w:eastAsia="Calibri" w:hAnsi="Calibri" w:cs="Calibri"/>
                <w:b/>
                <w:sz w:val="20"/>
                <w:szCs w:val="20"/>
              </w:rPr>
            </w:pPr>
            <w:r>
              <w:rPr>
                <w:rFonts w:ascii="Calibri" w:eastAsia="Calibri" w:hAnsi="Calibri" w:cs="Calibri"/>
                <w:b/>
                <w:sz w:val="20"/>
                <w:szCs w:val="20"/>
              </w:rPr>
              <w:t>6 spotkania po 6 godzin uwzględniające teorię i praktykę ( jedno spotkanie : 6 godzin zegarowych)- 36 godzin</w:t>
            </w:r>
          </w:p>
          <w:p w14:paraId="39EF8BF0" w14:textId="77777777" w:rsidR="00967260" w:rsidRDefault="00967260" w:rsidP="00056009">
            <w:pPr>
              <w:widowControl w:val="0"/>
              <w:rPr>
                <w:rFonts w:ascii="Calibri" w:hAnsi="Calibri" w:cs="Calibri"/>
                <w:b/>
                <w:sz w:val="20"/>
                <w:szCs w:val="20"/>
              </w:rPr>
            </w:pPr>
          </w:p>
        </w:tc>
      </w:tr>
      <w:tr w:rsidR="00967260" w14:paraId="54B0AEA6" w14:textId="77777777" w:rsidTr="00056009">
        <w:trPr>
          <w:trHeight w:val="300"/>
        </w:trPr>
        <w:tc>
          <w:tcPr>
            <w:tcW w:w="2547" w:type="dxa"/>
          </w:tcPr>
          <w:p w14:paraId="4557FBAA"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Godziny zajęć:</w:t>
            </w:r>
          </w:p>
        </w:tc>
        <w:tc>
          <w:tcPr>
            <w:tcW w:w="6803" w:type="dxa"/>
          </w:tcPr>
          <w:p w14:paraId="5B5E88BD"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15:00-21:00 </w:t>
            </w:r>
          </w:p>
        </w:tc>
      </w:tr>
      <w:tr w:rsidR="00967260" w14:paraId="562D78DD" w14:textId="77777777" w:rsidTr="00056009">
        <w:tc>
          <w:tcPr>
            <w:tcW w:w="2547" w:type="dxa"/>
          </w:tcPr>
          <w:p w14:paraId="1928F70A"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Miejsce realizacji zajęć:</w:t>
            </w:r>
          </w:p>
        </w:tc>
        <w:tc>
          <w:tcPr>
            <w:tcW w:w="6803" w:type="dxa"/>
          </w:tcPr>
          <w:p w14:paraId="539A0137"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Zajęcia będą prowadzone w  Szkole Filialnej w Szylenach w której funkcjonuje Lokalny Ośrodek Wiedzy i Edukacji, Szyleny 13, 14-500 Braniewo     – zostanie udostępniona Wykonawcy przez Zamawiającego ( koszt wynajmu sali pokrywa Zamawiający) </w:t>
            </w:r>
          </w:p>
        </w:tc>
      </w:tr>
      <w:tr w:rsidR="00967260" w14:paraId="5E9E9A11" w14:textId="77777777" w:rsidTr="00056009">
        <w:tc>
          <w:tcPr>
            <w:tcW w:w="2547" w:type="dxa"/>
          </w:tcPr>
          <w:p w14:paraId="2982A6FB"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Materiały na zajęcia: </w:t>
            </w:r>
          </w:p>
        </w:tc>
        <w:tc>
          <w:tcPr>
            <w:tcW w:w="6803" w:type="dxa"/>
          </w:tcPr>
          <w:p w14:paraId="144CA5DB"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Zamawiający zapewni materiały pomocnicze niezbędne do przeprowadzenia zajęć, przy uwzględnieniu potrzeb uczestników.</w:t>
            </w:r>
          </w:p>
          <w:p w14:paraId="5B837EA6" w14:textId="77777777" w:rsidR="00967260" w:rsidRDefault="00967260" w:rsidP="00056009">
            <w:pPr>
              <w:widowControl w:val="0"/>
              <w:rPr>
                <w:rFonts w:ascii="Calibri" w:hAnsi="Calibri" w:cs="Calibri"/>
                <w:b/>
                <w:sz w:val="20"/>
                <w:szCs w:val="20"/>
              </w:rPr>
            </w:pPr>
          </w:p>
        </w:tc>
      </w:tr>
      <w:tr w:rsidR="00967260" w14:paraId="53060A7B" w14:textId="77777777" w:rsidTr="00056009">
        <w:tc>
          <w:tcPr>
            <w:tcW w:w="2547" w:type="dxa"/>
          </w:tcPr>
          <w:p w14:paraId="0589705F"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Poczęstunek ( przerwa kawowa):</w:t>
            </w:r>
          </w:p>
        </w:tc>
        <w:tc>
          <w:tcPr>
            <w:tcW w:w="6803" w:type="dxa"/>
          </w:tcPr>
          <w:p w14:paraId="04A89919" w14:textId="77777777" w:rsidR="00967260" w:rsidRDefault="00967260" w:rsidP="00056009">
            <w:pPr>
              <w:pStyle w:val="Akapitzlist"/>
              <w:widowControl w:val="0"/>
              <w:spacing w:line="276" w:lineRule="auto"/>
              <w:ind w:left="-40"/>
              <w:contextualSpacing w:val="0"/>
              <w:jc w:val="both"/>
              <w:rPr>
                <w:rFonts w:ascii="Calibri" w:hAnsi="Calibri" w:cs="Calibri"/>
                <w:bCs/>
                <w:sz w:val="20"/>
                <w:szCs w:val="20"/>
              </w:rPr>
            </w:pPr>
            <w:r>
              <w:rPr>
                <w:rFonts w:ascii="Calibri" w:eastAsia="Arial" w:hAnsi="Calibri" w:cs="Calibri"/>
                <w:sz w:val="20"/>
                <w:szCs w:val="20"/>
              </w:rPr>
              <w:t xml:space="preserve">kawa, herbata, ciastka, woda mineralna butelkowana 0,33 ml </w:t>
            </w:r>
            <w:r>
              <w:rPr>
                <w:rFonts w:ascii="Calibri" w:eastAsia="Calibri" w:hAnsi="Calibri" w:cs="Calibri"/>
                <w:b/>
                <w:sz w:val="20"/>
                <w:szCs w:val="20"/>
              </w:rPr>
              <w:t xml:space="preserve"> – dla każdego uczestnika zajęć</w:t>
            </w:r>
          </w:p>
        </w:tc>
      </w:tr>
      <w:tr w:rsidR="00967260" w14:paraId="792BD2D5" w14:textId="77777777" w:rsidTr="00056009">
        <w:tc>
          <w:tcPr>
            <w:tcW w:w="2547" w:type="dxa"/>
          </w:tcPr>
          <w:p w14:paraId="29CCE594"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Inne:</w:t>
            </w:r>
          </w:p>
        </w:tc>
        <w:tc>
          <w:tcPr>
            <w:tcW w:w="6803" w:type="dxa"/>
          </w:tcPr>
          <w:p w14:paraId="349030E3" w14:textId="552DCB38" w:rsidR="00967260" w:rsidRPr="00967260" w:rsidRDefault="00967260" w:rsidP="00056009">
            <w:pPr>
              <w:widowControl w:val="0"/>
              <w:tabs>
                <w:tab w:val="left" w:pos="1081"/>
              </w:tabs>
              <w:spacing w:line="276" w:lineRule="auto"/>
              <w:jc w:val="both"/>
              <w:rPr>
                <w:rFonts w:ascii="Calibri" w:eastAsia="Arial" w:hAnsi="Calibri" w:cs="Calibri"/>
                <w:b/>
                <w:sz w:val="20"/>
                <w:szCs w:val="20"/>
              </w:rPr>
            </w:pPr>
            <w:r w:rsidRPr="00967260">
              <w:rPr>
                <w:rFonts w:ascii="Calibri" w:eastAsia="Arial" w:hAnsi="Calibri" w:cs="Calibri"/>
                <w:b/>
                <w:sz w:val="20"/>
                <w:szCs w:val="20"/>
              </w:rPr>
              <w:t xml:space="preserve">Wykonawca zobowiązany jest po zakończeniu </w:t>
            </w:r>
            <w:r w:rsidR="00513873">
              <w:rPr>
                <w:rFonts w:ascii="Calibri" w:eastAsia="Arial" w:hAnsi="Calibri" w:cs="Calibri"/>
                <w:b/>
                <w:sz w:val="20"/>
                <w:szCs w:val="20"/>
              </w:rPr>
              <w:t>kursów</w:t>
            </w:r>
            <w:r w:rsidRPr="00967260">
              <w:rPr>
                <w:rFonts w:ascii="Calibri" w:eastAsia="Arial" w:hAnsi="Calibri" w:cs="Calibri"/>
                <w:b/>
                <w:sz w:val="20"/>
                <w:szCs w:val="20"/>
              </w:rPr>
              <w:t xml:space="preserve"> do wydania dla każdego z uczestników zajęć  zaświadczenia MEN.</w:t>
            </w:r>
          </w:p>
          <w:p w14:paraId="1AB0514E" w14:textId="77777777" w:rsidR="00967260" w:rsidRDefault="00967260" w:rsidP="00056009">
            <w:pPr>
              <w:widowControl w:val="0"/>
              <w:rPr>
                <w:rFonts w:ascii="Calibri" w:hAnsi="Calibri" w:cs="Calibri"/>
                <w:b/>
                <w:sz w:val="20"/>
                <w:szCs w:val="20"/>
              </w:rPr>
            </w:pPr>
          </w:p>
        </w:tc>
      </w:tr>
    </w:tbl>
    <w:p w14:paraId="214429BF" w14:textId="77777777" w:rsidR="00967260" w:rsidRDefault="00967260" w:rsidP="00967260">
      <w:pPr>
        <w:rPr>
          <w:rFonts w:ascii="Calibri" w:hAnsi="Calibri" w:cs="Calibri"/>
          <w:b/>
          <w:sz w:val="20"/>
          <w:szCs w:val="20"/>
        </w:rPr>
      </w:pPr>
    </w:p>
    <w:p w14:paraId="58A48819" w14:textId="77777777" w:rsidR="00967260" w:rsidRDefault="00967260" w:rsidP="00967260">
      <w:pPr>
        <w:rPr>
          <w:rFonts w:ascii="Calibri" w:hAnsi="Calibri" w:cs="Calibri"/>
          <w:b/>
          <w:sz w:val="20"/>
          <w:szCs w:val="20"/>
        </w:rPr>
      </w:pPr>
    </w:p>
    <w:p w14:paraId="3B05FE4D" w14:textId="77777777" w:rsidR="00967260" w:rsidRDefault="00967260" w:rsidP="00967260">
      <w:pPr>
        <w:rPr>
          <w:rFonts w:ascii="Calibri" w:hAnsi="Calibri" w:cs="Calibri"/>
          <w:b/>
          <w:sz w:val="20"/>
          <w:szCs w:val="20"/>
        </w:rPr>
      </w:pPr>
    </w:p>
    <w:p w14:paraId="40C8A75F" w14:textId="3E53EF4F" w:rsidR="00967260" w:rsidRDefault="00967260" w:rsidP="00967260">
      <w:pPr>
        <w:spacing w:line="276" w:lineRule="auto"/>
        <w:rPr>
          <w:rFonts w:ascii="Calibri" w:hAnsi="Calibri" w:cs="Calibri"/>
          <w:b/>
          <w:sz w:val="20"/>
          <w:szCs w:val="20"/>
        </w:rPr>
      </w:pPr>
      <w:r>
        <w:rPr>
          <w:rFonts w:ascii="Calibri" w:hAnsi="Calibri" w:cs="Calibri"/>
          <w:b/>
          <w:sz w:val="20"/>
          <w:szCs w:val="20"/>
        </w:rPr>
        <w:t>CZĘŚĆ II</w:t>
      </w:r>
    </w:p>
    <w:p w14:paraId="0D18A944" w14:textId="77777777" w:rsidR="00967260" w:rsidRDefault="00967260" w:rsidP="00967260">
      <w:pPr>
        <w:rPr>
          <w:rFonts w:ascii="Calibri" w:hAnsi="Calibri" w:cs="Calibri"/>
          <w:b/>
          <w:sz w:val="20"/>
          <w:szCs w:val="20"/>
        </w:rPr>
      </w:pPr>
    </w:p>
    <w:p w14:paraId="06225133" w14:textId="532352DE" w:rsidR="00967260" w:rsidRDefault="00967260" w:rsidP="00967260">
      <w:pPr>
        <w:rPr>
          <w:rFonts w:ascii="Calibri" w:hAnsi="Calibri" w:cs="Calibri"/>
          <w:b/>
          <w:sz w:val="20"/>
          <w:szCs w:val="20"/>
        </w:rPr>
      </w:pPr>
      <w:r>
        <w:rPr>
          <w:rFonts w:ascii="Calibri" w:hAnsi="Calibri" w:cs="Calibri"/>
          <w:b/>
          <w:sz w:val="20"/>
          <w:szCs w:val="20"/>
          <w:u w:val="single"/>
        </w:rPr>
        <w:t xml:space="preserve"> Kurs zawodowy Florysta z dekoratorem uroczystości </w:t>
      </w:r>
    </w:p>
    <w:tbl>
      <w:tblPr>
        <w:tblStyle w:val="Tabela-Siatka"/>
        <w:tblW w:w="9351" w:type="dxa"/>
        <w:tblLayout w:type="fixed"/>
        <w:tblLook w:val="04A0" w:firstRow="1" w:lastRow="0" w:firstColumn="1" w:lastColumn="0" w:noHBand="0" w:noVBand="1"/>
      </w:tblPr>
      <w:tblGrid>
        <w:gridCol w:w="2547"/>
        <w:gridCol w:w="6804"/>
      </w:tblGrid>
      <w:tr w:rsidR="00967260" w14:paraId="66D97394" w14:textId="77777777" w:rsidTr="00056009">
        <w:tc>
          <w:tcPr>
            <w:tcW w:w="2547" w:type="dxa"/>
          </w:tcPr>
          <w:p w14:paraId="6D91CD8B" w14:textId="77777777" w:rsidR="00967260" w:rsidRDefault="00967260" w:rsidP="00056009">
            <w:pPr>
              <w:rPr>
                <w:rFonts w:ascii="Calibri" w:hAnsi="Calibri" w:cs="Calibri"/>
                <w:b/>
                <w:sz w:val="20"/>
                <w:szCs w:val="20"/>
              </w:rPr>
            </w:pPr>
            <w:r>
              <w:rPr>
                <w:rFonts w:ascii="Calibri" w:eastAsia="Calibri" w:hAnsi="Calibri" w:cs="Calibri"/>
                <w:b/>
                <w:sz w:val="20"/>
                <w:szCs w:val="20"/>
                <w:u w:val="single"/>
              </w:rPr>
              <w:t xml:space="preserve"> Kurs zawodowy Florysta z dekoratorem uroczystości </w:t>
            </w:r>
          </w:p>
        </w:tc>
        <w:tc>
          <w:tcPr>
            <w:tcW w:w="6803" w:type="dxa"/>
          </w:tcPr>
          <w:p w14:paraId="0D873A4C" w14:textId="77777777" w:rsidR="00967260" w:rsidRDefault="00967260" w:rsidP="00056009">
            <w:pPr>
              <w:widowControl w:val="0"/>
              <w:rPr>
                <w:rFonts w:ascii="Calibri" w:hAnsi="Calibri" w:cs="Calibri"/>
                <w:b/>
                <w:sz w:val="20"/>
                <w:szCs w:val="20"/>
              </w:rPr>
            </w:pPr>
          </w:p>
          <w:p w14:paraId="17D41F33"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Prowadzenie kursu zawodowego </w:t>
            </w:r>
            <w:r>
              <w:rPr>
                <w:rFonts w:ascii="Calibri" w:eastAsia="Calibri" w:hAnsi="Calibri" w:cs="Calibri"/>
                <w:b/>
                <w:sz w:val="20"/>
                <w:szCs w:val="20"/>
                <w:u w:val="single"/>
              </w:rPr>
              <w:t xml:space="preserve"> Florysta z dekoratorem uroczystości </w:t>
            </w:r>
            <w:r>
              <w:rPr>
                <w:rFonts w:ascii="Calibri" w:eastAsia="Calibri" w:hAnsi="Calibri" w:cs="Calibri"/>
                <w:b/>
                <w:sz w:val="20"/>
                <w:szCs w:val="20"/>
              </w:rPr>
              <w:t xml:space="preserve"> w ramach projektu „Uniwersytet Ludowy Pogranicza”</w:t>
            </w:r>
          </w:p>
          <w:p w14:paraId="3FBD93BC" w14:textId="77777777" w:rsidR="00967260" w:rsidRDefault="00967260" w:rsidP="00056009">
            <w:pPr>
              <w:widowControl w:val="0"/>
              <w:rPr>
                <w:rFonts w:ascii="Calibri" w:hAnsi="Calibri" w:cs="Calibri"/>
                <w:b/>
                <w:sz w:val="20"/>
                <w:szCs w:val="20"/>
              </w:rPr>
            </w:pPr>
          </w:p>
        </w:tc>
      </w:tr>
      <w:tr w:rsidR="00967260" w14:paraId="2B330FA6" w14:textId="77777777" w:rsidTr="00056009">
        <w:tc>
          <w:tcPr>
            <w:tcW w:w="2547" w:type="dxa"/>
          </w:tcPr>
          <w:p w14:paraId="3F33DE44"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Trener:</w:t>
            </w:r>
          </w:p>
        </w:tc>
        <w:tc>
          <w:tcPr>
            <w:tcW w:w="6803" w:type="dxa"/>
          </w:tcPr>
          <w:p w14:paraId="43E2A6F4" w14:textId="77777777" w:rsidR="00967260" w:rsidRDefault="00967260" w:rsidP="00056009">
            <w:pPr>
              <w:widowControl w:val="0"/>
              <w:rPr>
                <w:rFonts w:ascii="Calibri" w:eastAsia="Calibri" w:hAnsi="Calibri" w:cs="Calibri"/>
                <w:b/>
                <w:strike/>
                <w:sz w:val="20"/>
                <w:szCs w:val="20"/>
              </w:rPr>
            </w:pPr>
          </w:p>
          <w:p w14:paraId="692BA6B8" w14:textId="77777777" w:rsidR="00967260" w:rsidRDefault="00967260" w:rsidP="00056009">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4AA7D701" w14:textId="168C4674" w:rsidR="00967260" w:rsidRDefault="00967260" w:rsidP="00056009">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 dla części II, w tym doświadczenie w pracy z osobami dorosłymi - potwierdzone  oświadczeniem Wykonawcy złożonym na formularzu oferty.</w:t>
            </w:r>
          </w:p>
          <w:p w14:paraId="23F02C5D" w14:textId="77777777" w:rsidR="00967260" w:rsidRDefault="00967260" w:rsidP="00056009">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4FE2ADF2" w14:textId="77777777" w:rsidR="00967260" w:rsidRDefault="00967260" w:rsidP="00056009">
            <w:pPr>
              <w:widowControl w:val="0"/>
              <w:rPr>
                <w:rFonts w:ascii="Calibri" w:eastAsia="Calibri" w:hAnsi="Calibri" w:cs="Calibri"/>
                <w:sz w:val="20"/>
                <w:szCs w:val="20"/>
              </w:rPr>
            </w:pPr>
            <w:r>
              <w:rPr>
                <w:rFonts w:ascii="Calibri" w:eastAsia="Calibri" w:hAnsi="Calibri" w:cs="Calibri"/>
                <w:sz w:val="20"/>
                <w:szCs w:val="20"/>
              </w:rPr>
              <w:t>- komunikatywność, cierpliwość, umiejętność przekazywania wiedzy.</w:t>
            </w:r>
          </w:p>
          <w:p w14:paraId="463805AA" w14:textId="77777777" w:rsidR="00967260" w:rsidRDefault="00967260" w:rsidP="00056009">
            <w:pPr>
              <w:widowControl w:val="0"/>
              <w:rPr>
                <w:rFonts w:ascii="Calibri" w:hAnsi="Calibri" w:cs="Calibri"/>
                <w:b/>
                <w:strike/>
                <w:sz w:val="20"/>
                <w:szCs w:val="20"/>
              </w:rPr>
            </w:pPr>
          </w:p>
          <w:p w14:paraId="6E3E220C"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Prowadzący zapewni:</w:t>
            </w:r>
          </w:p>
          <w:p w14:paraId="60AD17A6" w14:textId="29BAB8B4"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 opracowanie </w:t>
            </w:r>
            <w:r w:rsidR="007B2E17">
              <w:rPr>
                <w:rFonts w:ascii="Calibri" w:eastAsia="Calibri" w:hAnsi="Calibri" w:cs="Calibri"/>
                <w:b/>
                <w:sz w:val="20"/>
                <w:szCs w:val="20"/>
              </w:rPr>
              <w:t>kursów</w:t>
            </w:r>
            <w:r>
              <w:rPr>
                <w:rFonts w:ascii="Calibri" w:eastAsia="Calibri" w:hAnsi="Calibri" w:cs="Calibri"/>
                <w:b/>
                <w:sz w:val="20"/>
                <w:szCs w:val="20"/>
              </w:rPr>
              <w:t xml:space="preserve"> (cele edukacyjne, podział na część teoretyczną i praktyczną),</w:t>
            </w:r>
          </w:p>
          <w:p w14:paraId="6B712DB8" w14:textId="7BD2F38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 przeprowadzenie </w:t>
            </w:r>
            <w:r w:rsidR="007B2E17">
              <w:rPr>
                <w:rFonts w:ascii="Calibri" w:eastAsia="Calibri" w:hAnsi="Calibri" w:cs="Calibri"/>
                <w:b/>
                <w:sz w:val="20"/>
                <w:szCs w:val="20"/>
              </w:rPr>
              <w:t>kursów</w:t>
            </w:r>
            <w:r>
              <w:rPr>
                <w:rFonts w:ascii="Calibri" w:eastAsia="Calibri" w:hAnsi="Calibri" w:cs="Calibri"/>
                <w:b/>
                <w:sz w:val="20"/>
                <w:szCs w:val="20"/>
              </w:rPr>
              <w:t xml:space="preserve"> z uwzględnieniem wieku, poziomu sprawności fizycznej uczestników zajęć,  </w:t>
            </w:r>
          </w:p>
          <w:p w14:paraId="6FF3D3B1" w14:textId="42BDEF2C"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 opracowanie i przygotowanie dokumentów ewaluacyjnych z </w:t>
            </w:r>
            <w:r w:rsidR="007B2E17">
              <w:rPr>
                <w:rFonts w:ascii="Calibri" w:eastAsia="Calibri" w:hAnsi="Calibri" w:cs="Calibri"/>
                <w:b/>
                <w:sz w:val="20"/>
                <w:szCs w:val="20"/>
              </w:rPr>
              <w:t xml:space="preserve">kursów </w:t>
            </w:r>
            <w:r>
              <w:rPr>
                <w:rFonts w:ascii="Calibri" w:eastAsia="Calibri" w:hAnsi="Calibri" w:cs="Calibri"/>
                <w:b/>
                <w:sz w:val="20"/>
                <w:szCs w:val="20"/>
              </w:rPr>
              <w:t>(testy,ankiety badające przyrost kompetencji),</w:t>
            </w:r>
          </w:p>
          <w:p w14:paraId="780D2435" w14:textId="77777777" w:rsidR="00967260" w:rsidRDefault="00967260" w:rsidP="00056009">
            <w:pPr>
              <w:widowControl w:val="0"/>
              <w:rPr>
                <w:rFonts w:ascii="Calibri" w:hAnsi="Calibri" w:cs="Calibri"/>
                <w:b/>
                <w:sz w:val="20"/>
                <w:szCs w:val="20"/>
              </w:rPr>
            </w:pPr>
          </w:p>
        </w:tc>
      </w:tr>
      <w:tr w:rsidR="00967260" w14:paraId="34AFC45A" w14:textId="77777777" w:rsidTr="00056009">
        <w:tc>
          <w:tcPr>
            <w:tcW w:w="2547" w:type="dxa"/>
          </w:tcPr>
          <w:p w14:paraId="60EC19A9"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Grupa docelowa uczestników zajęć:</w:t>
            </w:r>
          </w:p>
        </w:tc>
        <w:tc>
          <w:tcPr>
            <w:tcW w:w="6803" w:type="dxa"/>
          </w:tcPr>
          <w:p w14:paraId="5CA157BD"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Osoby dorosłe –   10 osób </w:t>
            </w:r>
          </w:p>
        </w:tc>
      </w:tr>
      <w:tr w:rsidR="00967260" w14:paraId="1572F896" w14:textId="77777777" w:rsidTr="00056009">
        <w:tc>
          <w:tcPr>
            <w:tcW w:w="2547" w:type="dxa"/>
          </w:tcPr>
          <w:p w14:paraId="560C909A"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Termin realizacji  zajęć:</w:t>
            </w:r>
          </w:p>
        </w:tc>
        <w:tc>
          <w:tcPr>
            <w:tcW w:w="6803" w:type="dxa"/>
          </w:tcPr>
          <w:p w14:paraId="3B1450F7"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 Do 15.06.2026 – daty zostaną ustalone z wykonawcą przed zawarciem umowy.</w:t>
            </w:r>
          </w:p>
        </w:tc>
      </w:tr>
      <w:tr w:rsidR="00967260" w14:paraId="172DFD43" w14:textId="77777777" w:rsidTr="00056009">
        <w:tc>
          <w:tcPr>
            <w:tcW w:w="2547" w:type="dxa"/>
          </w:tcPr>
          <w:p w14:paraId="76B758B2"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Ilość grup:</w:t>
            </w:r>
          </w:p>
        </w:tc>
        <w:tc>
          <w:tcPr>
            <w:tcW w:w="6803" w:type="dxa"/>
          </w:tcPr>
          <w:p w14:paraId="72D2AC6E"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Jedna grupa</w:t>
            </w:r>
          </w:p>
        </w:tc>
      </w:tr>
      <w:tr w:rsidR="00967260" w14:paraId="5BFA5448" w14:textId="77777777" w:rsidTr="00056009">
        <w:tc>
          <w:tcPr>
            <w:tcW w:w="2547" w:type="dxa"/>
          </w:tcPr>
          <w:p w14:paraId="5A59AC36"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Ilość zajęć:</w:t>
            </w:r>
          </w:p>
        </w:tc>
        <w:tc>
          <w:tcPr>
            <w:tcW w:w="6803" w:type="dxa"/>
          </w:tcPr>
          <w:p w14:paraId="3D306849" w14:textId="77777777" w:rsidR="00967260" w:rsidRDefault="00967260" w:rsidP="00056009">
            <w:pPr>
              <w:widowControl w:val="0"/>
              <w:rPr>
                <w:rFonts w:ascii="Calibri" w:eastAsia="Calibri" w:hAnsi="Calibri" w:cs="Calibri"/>
                <w:b/>
                <w:sz w:val="20"/>
                <w:szCs w:val="20"/>
              </w:rPr>
            </w:pPr>
            <w:r>
              <w:rPr>
                <w:rFonts w:ascii="Calibri" w:eastAsia="Calibri" w:hAnsi="Calibri" w:cs="Calibri"/>
                <w:b/>
                <w:sz w:val="20"/>
                <w:szCs w:val="20"/>
              </w:rPr>
              <w:t>2 spotkania po 8 godzin uwzględniające teorię i praktykę ( jedno spotkanie : 8 godzin zegarowych)- 16 godzin</w:t>
            </w:r>
          </w:p>
          <w:p w14:paraId="051D9C1A" w14:textId="77777777" w:rsidR="00967260" w:rsidRDefault="00967260" w:rsidP="00056009">
            <w:pPr>
              <w:widowControl w:val="0"/>
              <w:rPr>
                <w:rFonts w:ascii="Calibri" w:hAnsi="Calibri" w:cs="Calibri"/>
                <w:b/>
                <w:sz w:val="20"/>
                <w:szCs w:val="20"/>
              </w:rPr>
            </w:pPr>
          </w:p>
        </w:tc>
      </w:tr>
      <w:tr w:rsidR="00967260" w14:paraId="2A892DC7" w14:textId="77777777" w:rsidTr="00056009">
        <w:trPr>
          <w:trHeight w:val="300"/>
        </w:trPr>
        <w:tc>
          <w:tcPr>
            <w:tcW w:w="2547" w:type="dxa"/>
          </w:tcPr>
          <w:p w14:paraId="2D8028E5"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Godziny zajęć:</w:t>
            </w:r>
          </w:p>
        </w:tc>
        <w:tc>
          <w:tcPr>
            <w:tcW w:w="6803" w:type="dxa"/>
          </w:tcPr>
          <w:p w14:paraId="28ADB1C2"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13:00-21:00 </w:t>
            </w:r>
          </w:p>
        </w:tc>
      </w:tr>
      <w:tr w:rsidR="00967260" w14:paraId="6D7D6307" w14:textId="77777777" w:rsidTr="00056009">
        <w:tc>
          <w:tcPr>
            <w:tcW w:w="2547" w:type="dxa"/>
          </w:tcPr>
          <w:p w14:paraId="6BADFE03"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Miejsce realizacji zajęć:</w:t>
            </w:r>
          </w:p>
        </w:tc>
        <w:tc>
          <w:tcPr>
            <w:tcW w:w="6803" w:type="dxa"/>
          </w:tcPr>
          <w:p w14:paraId="0CF6A750"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Zajęcia będą prowadzone w  Szkole Filialnej w Szylenach w której funkcjonuje Lokalny Ośrodek Wiedzy i Edukacji, Szyleny 13, 14-500 Braniewo     – zostanie udostępniona Wykonawcy przez Zamawiającego ( koszt wynajmu sali pokrywa Zamawiający) </w:t>
            </w:r>
          </w:p>
        </w:tc>
      </w:tr>
      <w:tr w:rsidR="00967260" w14:paraId="0D2464FE" w14:textId="77777777" w:rsidTr="00056009">
        <w:tc>
          <w:tcPr>
            <w:tcW w:w="2547" w:type="dxa"/>
          </w:tcPr>
          <w:p w14:paraId="7E4D01DE"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 xml:space="preserve">Materiały na zajęcia: </w:t>
            </w:r>
          </w:p>
        </w:tc>
        <w:tc>
          <w:tcPr>
            <w:tcW w:w="6803" w:type="dxa"/>
          </w:tcPr>
          <w:p w14:paraId="6B4DAB70"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Zamawiający zapewni materiały pomocnicze niezbędne do przeprowadzenia zajęć, przy uwzględnieniu potrzeb uczestników.</w:t>
            </w:r>
          </w:p>
          <w:p w14:paraId="1DB6E964" w14:textId="77777777" w:rsidR="00967260" w:rsidRDefault="00967260" w:rsidP="00056009">
            <w:pPr>
              <w:widowControl w:val="0"/>
              <w:rPr>
                <w:rFonts w:ascii="Calibri" w:hAnsi="Calibri" w:cs="Calibri"/>
                <w:b/>
                <w:sz w:val="20"/>
                <w:szCs w:val="20"/>
              </w:rPr>
            </w:pPr>
          </w:p>
        </w:tc>
      </w:tr>
      <w:tr w:rsidR="00967260" w14:paraId="50517F6C" w14:textId="77777777" w:rsidTr="00056009">
        <w:tc>
          <w:tcPr>
            <w:tcW w:w="2547" w:type="dxa"/>
          </w:tcPr>
          <w:p w14:paraId="48431893"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Poczęstunek ( przerwa kawowa):</w:t>
            </w:r>
          </w:p>
        </w:tc>
        <w:tc>
          <w:tcPr>
            <w:tcW w:w="6803" w:type="dxa"/>
          </w:tcPr>
          <w:p w14:paraId="51129100" w14:textId="77777777" w:rsidR="00967260" w:rsidRDefault="00967260" w:rsidP="00056009">
            <w:pPr>
              <w:pStyle w:val="Akapitzlist"/>
              <w:widowControl w:val="0"/>
              <w:spacing w:line="276" w:lineRule="auto"/>
              <w:ind w:left="-40"/>
              <w:contextualSpacing w:val="0"/>
              <w:jc w:val="both"/>
              <w:rPr>
                <w:rFonts w:ascii="Calibri" w:hAnsi="Calibri" w:cs="Calibri"/>
                <w:bCs/>
                <w:sz w:val="20"/>
                <w:szCs w:val="20"/>
              </w:rPr>
            </w:pPr>
            <w:r>
              <w:rPr>
                <w:rFonts w:ascii="Calibri" w:eastAsia="Arial" w:hAnsi="Calibri" w:cs="Calibri"/>
                <w:sz w:val="20"/>
                <w:szCs w:val="20"/>
              </w:rPr>
              <w:t xml:space="preserve">kawa, herbata, ciastka, woda mineralna butelkowana 0,33 ml </w:t>
            </w:r>
            <w:r>
              <w:rPr>
                <w:rFonts w:ascii="Calibri" w:eastAsia="Calibri" w:hAnsi="Calibri" w:cs="Calibri"/>
                <w:b/>
                <w:sz w:val="20"/>
                <w:szCs w:val="20"/>
              </w:rPr>
              <w:t xml:space="preserve"> – dla każdego uczestnika zajęć</w:t>
            </w:r>
          </w:p>
        </w:tc>
      </w:tr>
      <w:tr w:rsidR="00967260" w14:paraId="5E509BB1" w14:textId="77777777" w:rsidTr="00056009">
        <w:tc>
          <w:tcPr>
            <w:tcW w:w="2547" w:type="dxa"/>
          </w:tcPr>
          <w:p w14:paraId="61922494" w14:textId="77777777" w:rsidR="00967260" w:rsidRDefault="00967260" w:rsidP="00056009">
            <w:pPr>
              <w:widowControl w:val="0"/>
              <w:rPr>
                <w:rFonts w:ascii="Calibri" w:hAnsi="Calibri" w:cs="Calibri"/>
                <w:b/>
                <w:sz w:val="20"/>
                <w:szCs w:val="20"/>
              </w:rPr>
            </w:pPr>
            <w:r>
              <w:rPr>
                <w:rFonts w:ascii="Calibri" w:eastAsia="Calibri" w:hAnsi="Calibri" w:cs="Calibri"/>
                <w:b/>
                <w:sz w:val="20"/>
                <w:szCs w:val="20"/>
              </w:rPr>
              <w:t>Inne:</w:t>
            </w:r>
          </w:p>
        </w:tc>
        <w:tc>
          <w:tcPr>
            <w:tcW w:w="6803" w:type="dxa"/>
          </w:tcPr>
          <w:p w14:paraId="3E923382" w14:textId="29BF7276" w:rsidR="00967260" w:rsidRPr="00967260" w:rsidRDefault="00967260" w:rsidP="00056009">
            <w:pPr>
              <w:widowControl w:val="0"/>
              <w:tabs>
                <w:tab w:val="left" w:pos="1081"/>
              </w:tabs>
              <w:spacing w:line="276" w:lineRule="auto"/>
              <w:jc w:val="both"/>
              <w:rPr>
                <w:rFonts w:ascii="Calibri" w:eastAsia="Arial" w:hAnsi="Calibri" w:cs="Calibri"/>
                <w:b/>
                <w:sz w:val="20"/>
                <w:szCs w:val="20"/>
              </w:rPr>
            </w:pPr>
            <w:r w:rsidRPr="00967260">
              <w:rPr>
                <w:rFonts w:ascii="Calibri" w:eastAsia="Arial" w:hAnsi="Calibri" w:cs="Calibri"/>
                <w:b/>
                <w:sz w:val="20"/>
                <w:szCs w:val="20"/>
              </w:rPr>
              <w:t xml:space="preserve">Wykonawca zobowiązany jest po zakończeniu </w:t>
            </w:r>
            <w:r w:rsidR="00513873">
              <w:rPr>
                <w:rFonts w:ascii="Calibri" w:eastAsia="Arial" w:hAnsi="Calibri" w:cs="Calibri"/>
                <w:b/>
                <w:sz w:val="20"/>
                <w:szCs w:val="20"/>
              </w:rPr>
              <w:t xml:space="preserve">kursów </w:t>
            </w:r>
            <w:r w:rsidRPr="00967260">
              <w:rPr>
                <w:rFonts w:ascii="Calibri" w:eastAsia="Arial" w:hAnsi="Calibri" w:cs="Calibri"/>
                <w:b/>
                <w:sz w:val="20"/>
                <w:szCs w:val="20"/>
              </w:rPr>
              <w:t>do wydania dla każdego z uczestników zajęć  zaświadczenia MEN.</w:t>
            </w:r>
          </w:p>
          <w:p w14:paraId="09CED1BB" w14:textId="77777777" w:rsidR="00967260" w:rsidRDefault="00967260" w:rsidP="00056009">
            <w:pPr>
              <w:widowControl w:val="0"/>
              <w:rPr>
                <w:rFonts w:ascii="Calibri" w:hAnsi="Calibri" w:cs="Calibri"/>
                <w:b/>
                <w:sz w:val="20"/>
                <w:szCs w:val="20"/>
              </w:rPr>
            </w:pPr>
          </w:p>
        </w:tc>
      </w:tr>
    </w:tbl>
    <w:p w14:paraId="63A9D338" w14:textId="77777777" w:rsidR="00967260" w:rsidRPr="00C72A22" w:rsidRDefault="00967260" w:rsidP="00704F12">
      <w:pPr>
        <w:spacing w:line="276" w:lineRule="auto"/>
        <w:rPr>
          <w:rFonts w:ascii="Calibri" w:hAnsi="Calibri" w:cs="Calibri"/>
          <w:b/>
          <w:sz w:val="20"/>
          <w:szCs w:val="20"/>
        </w:rPr>
      </w:pPr>
    </w:p>
    <w:sectPr w:rsidR="00967260" w:rsidRPr="00C72A22">
      <w:headerReference w:type="default" r:id="rId12"/>
      <w:footerReference w:type="default" r:id="rId13"/>
      <w:pgSz w:w="11906" w:h="16838"/>
      <w:pgMar w:top="1080" w:right="1416" w:bottom="1843" w:left="1134" w:header="709" w:footer="15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D21C7" w14:textId="77777777" w:rsidR="000A1A87" w:rsidRDefault="000A1A87">
      <w:r>
        <w:separator/>
      </w:r>
    </w:p>
  </w:endnote>
  <w:endnote w:type="continuationSeparator" w:id="0">
    <w:p w14:paraId="67D1EF9D" w14:textId="77777777" w:rsidR="000A1A87" w:rsidRDefault="000A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00"/>
    <w:family w:val="roman"/>
    <w:notTrueType/>
    <w:pitch w:val="default"/>
  </w:font>
  <w:font w:name="TimesNewRoman">
    <w:altName w:val="MS Gothic"/>
    <w:panose1 w:val="00000000000000000000"/>
    <w:charset w:val="80"/>
    <w:family w:val="auto"/>
    <w:notTrueType/>
    <w:pitch w:val="default"/>
    <w:sig w:usb0="00000000" w:usb1="08070000" w:usb2="00000010" w:usb3="00000000" w:csb0="00020000" w:csb1="00000000"/>
  </w:font>
  <w:font w:name="ArialNarrow">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6D279" w14:textId="5BF24B6B" w:rsidR="000A1A87" w:rsidRDefault="000A1A87">
    <w:pPr>
      <w:jc w:val="both"/>
    </w:pPr>
    <w:r>
      <w:rPr>
        <w:noProof/>
        <w:color w:val="000000"/>
        <w:lang w:eastAsia="pl-PL"/>
      </w:rPr>
      <w:drawing>
        <wp:inline distT="0" distB="0" distL="0" distR="0" wp14:anchorId="79443E2E" wp14:editId="4A1263A5">
          <wp:extent cx="4727926" cy="750464"/>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4727926" cy="750464"/>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03E3E" w14:textId="77777777" w:rsidR="000A1A87" w:rsidRDefault="000A1A87">
      <w:r>
        <w:separator/>
      </w:r>
    </w:p>
  </w:footnote>
  <w:footnote w:type="continuationSeparator" w:id="0">
    <w:p w14:paraId="5BA0BB62" w14:textId="77777777" w:rsidR="000A1A87" w:rsidRDefault="000A1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A50F" w14:textId="77777777" w:rsidR="000A1A87" w:rsidRDefault="000A1A87">
    <w:pPr>
      <w:pStyle w:val="Nagwek"/>
      <w:tabs>
        <w:tab w:val="left" w:pos="5976"/>
      </w:tabs>
      <w:ind w:firstLine="708"/>
    </w:pPr>
    <w:r>
      <w:tab/>
    </w:r>
    <w:r>
      <w:rPr>
        <w:noProof/>
        <w:lang w:eastAsia="pl-PL"/>
      </w:rPr>
      <w:drawing>
        <wp:anchor distT="0" distB="0" distL="0" distR="0" simplePos="0" relativeHeight="251657728" behindDoc="0" locked="0" layoutInCell="0" allowOverlap="1" wp14:anchorId="305CF606" wp14:editId="7957165F">
          <wp:simplePos x="0" y="0"/>
          <wp:positionH relativeFrom="column">
            <wp:posOffset>5213350</wp:posOffset>
          </wp:positionH>
          <wp:positionV relativeFrom="paragraph">
            <wp:posOffset>-113030</wp:posOffset>
          </wp:positionV>
          <wp:extent cx="926465" cy="92646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26465" cy="926465"/>
                  </a:xfrm>
                  <a:prstGeom prst="rect">
                    <a:avLst/>
                  </a:prstGeom>
                  <a:solidFill>
                    <a:srgbClr val="FFFFFF">
                      <a:alpha val="0"/>
                    </a:srgbClr>
                  </a:solid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upperRoman"/>
      <w:lvlText w:val="%1."/>
      <w:lvlJc w:val="left"/>
      <w:pPr>
        <w:tabs>
          <w:tab w:val="num" w:pos="0"/>
        </w:tabs>
        <w:ind w:left="1080" w:hanging="720"/>
      </w:pPr>
      <w:rPr>
        <w:rFonts w:hint="default"/>
      </w:rPr>
    </w:lvl>
  </w:abstractNum>
  <w:abstractNum w:abstractNumId="2" w15:restartNumberingAfterBreak="0">
    <w:nsid w:val="00000003"/>
    <w:multiLevelType w:val="multilevel"/>
    <w:tmpl w:val="00000003"/>
    <w:name w:val="WW8Num4"/>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4"/>
    <w:multiLevelType w:val="singleLevel"/>
    <w:tmpl w:val="00000004"/>
    <w:name w:val="WW8Num6"/>
    <w:lvl w:ilvl="0">
      <w:start w:val="1"/>
      <w:numFmt w:val="lowerLetter"/>
      <w:lvlText w:val="%1)"/>
      <w:lvlJc w:val="left"/>
      <w:pPr>
        <w:tabs>
          <w:tab w:val="num" w:pos="0"/>
        </w:tabs>
        <w:ind w:left="1636" w:hanging="360"/>
      </w:pPr>
      <w:rPr>
        <w:rFonts w:hint="default"/>
      </w:rPr>
    </w:lvl>
  </w:abstractNum>
  <w:abstractNum w:abstractNumId="4" w15:restartNumberingAfterBreak="0">
    <w:nsid w:val="00000005"/>
    <w:multiLevelType w:val="multilevel"/>
    <w:tmpl w:val="00000005"/>
    <w:name w:val="WW8Num7"/>
    <w:lvl w:ilvl="0">
      <w:numFmt w:val="bullet"/>
      <w:lvlText w:val=""/>
      <w:lvlJc w:val="left"/>
      <w:pPr>
        <w:tabs>
          <w:tab w:val="num" w:pos="0"/>
        </w:tabs>
        <w:ind w:left="1004" w:hanging="360"/>
      </w:pPr>
      <w:rPr>
        <w:rFonts w:ascii="Symbol" w:hAnsi="Symbol" w:cs="Symbol"/>
      </w:rPr>
    </w:lvl>
    <w:lvl w:ilvl="1">
      <w:numFmt w:val="bullet"/>
      <w:lvlText w:val="o"/>
      <w:lvlJc w:val="left"/>
      <w:pPr>
        <w:tabs>
          <w:tab w:val="num" w:pos="0"/>
        </w:tabs>
        <w:ind w:left="1724" w:hanging="360"/>
      </w:pPr>
      <w:rPr>
        <w:rFonts w:ascii="Courier New" w:hAnsi="Courier New" w:cs="Courier New"/>
      </w:rPr>
    </w:lvl>
    <w:lvl w:ilvl="2">
      <w:numFmt w:val="bullet"/>
      <w:lvlText w:val=""/>
      <w:lvlJc w:val="left"/>
      <w:pPr>
        <w:tabs>
          <w:tab w:val="num" w:pos="0"/>
        </w:tabs>
        <w:ind w:left="2444" w:hanging="360"/>
      </w:pPr>
      <w:rPr>
        <w:rFonts w:ascii="Wingdings" w:hAnsi="Wingdings" w:cs="Wingdings"/>
      </w:rPr>
    </w:lvl>
    <w:lvl w:ilvl="3">
      <w:numFmt w:val="bullet"/>
      <w:lvlText w:val=""/>
      <w:lvlJc w:val="left"/>
      <w:pPr>
        <w:tabs>
          <w:tab w:val="num" w:pos="0"/>
        </w:tabs>
        <w:ind w:left="3164" w:hanging="360"/>
      </w:pPr>
      <w:rPr>
        <w:rFonts w:ascii="Symbol" w:hAnsi="Symbol" w:cs="Symbol"/>
      </w:rPr>
    </w:lvl>
    <w:lvl w:ilvl="4">
      <w:numFmt w:val="bullet"/>
      <w:lvlText w:val="o"/>
      <w:lvlJc w:val="left"/>
      <w:pPr>
        <w:tabs>
          <w:tab w:val="num" w:pos="0"/>
        </w:tabs>
        <w:ind w:left="3884" w:hanging="360"/>
      </w:pPr>
      <w:rPr>
        <w:rFonts w:ascii="Courier New" w:hAnsi="Courier New" w:cs="Courier New"/>
      </w:rPr>
    </w:lvl>
    <w:lvl w:ilvl="5">
      <w:numFmt w:val="bullet"/>
      <w:lvlText w:val=""/>
      <w:lvlJc w:val="left"/>
      <w:pPr>
        <w:tabs>
          <w:tab w:val="num" w:pos="0"/>
        </w:tabs>
        <w:ind w:left="4604" w:hanging="360"/>
      </w:pPr>
      <w:rPr>
        <w:rFonts w:ascii="Wingdings" w:hAnsi="Wingdings" w:cs="Wingdings"/>
      </w:rPr>
    </w:lvl>
    <w:lvl w:ilvl="6">
      <w:numFmt w:val="bullet"/>
      <w:lvlText w:val=""/>
      <w:lvlJc w:val="left"/>
      <w:pPr>
        <w:tabs>
          <w:tab w:val="num" w:pos="0"/>
        </w:tabs>
        <w:ind w:left="5324" w:hanging="360"/>
      </w:pPr>
      <w:rPr>
        <w:rFonts w:ascii="Symbol" w:hAnsi="Symbol" w:cs="Symbol"/>
      </w:rPr>
    </w:lvl>
    <w:lvl w:ilvl="7">
      <w:numFmt w:val="bullet"/>
      <w:lvlText w:val="o"/>
      <w:lvlJc w:val="left"/>
      <w:pPr>
        <w:tabs>
          <w:tab w:val="num" w:pos="0"/>
        </w:tabs>
        <w:ind w:left="6044" w:hanging="360"/>
      </w:pPr>
      <w:rPr>
        <w:rFonts w:ascii="Courier New" w:hAnsi="Courier New" w:cs="Courier New"/>
      </w:rPr>
    </w:lvl>
    <w:lvl w:ilvl="8">
      <w:numFmt w:val="bullet"/>
      <w:lvlText w:val=""/>
      <w:lvlJc w:val="left"/>
      <w:pPr>
        <w:tabs>
          <w:tab w:val="num" w:pos="0"/>
        </w:tabs>
        <w:ind w:left="6764" w:hanging="360"/>
      </w:pPr>
      <w:rPr>
        <w:rFonts w:ascii="Wingdings" w:hAnsi="Wingdings" w:cs="Wingdings"/>
      </w:rPr>
    </w:lvl>
  </w:abstractNum>
  <w:abstractNum w:abstractNumId="5" w15:restartNumberingAfterBreak="0">
    <w:nsid w:val="00000006"/>
    <w:multiLevelType w:val="singleLevel"/>
    <w:tmpl w:val="00000006"/>
    <w:name w:val="WW8Num8"/>
    <w:lvl w:ilvl="0">
      <w:start w:val="1"/>
      <w:numFmt w:val="decimal"/>
      <w:lvlText w:val="%1)"/>
      <w:lvlJc w:val="left"/>
      <w:pPr>
        <w:tabs>
          <w:tab w:val="num" w:pos="0"/>
        </w:tabs>
        <w:ind w:left="1146" w:hanging="360"/>
      </w:pPr>
      <w:rPr>
        <w:b w:val="0"/>
        <w:bCs/>
        <w:i w:val="0"/>
        <w:color w:val="000000"/>
      </w:rPr>
    </w:lvl>
  </w:abstractNum>
  <w:abstractNum w:abstractNumId="6" w15:restartNumberingAfterBreak="0">
    <w:nsid w:val="00000007"/>
    <w:multiLevelType w:val="singleLevel"/>
    <w:tmpl w:val="00000007"/>
    <w:name w:val="WW8Num9"/>
    <w:lvl w:ilvl="0">
      <w:start w:val="1"/>
      <w:numFmt w:val="decimal"/>
      <w:lvlText w:val="%1."/>
      <w:lvlJc w:val="left"/>
      <w:pPr>
        <w:tabs>
          <w:tab w:val="num" w:pos="0"/>
        </w:tabs>
        <w:ind w:left="1114" w:hanging="360"/>
      </w:pPr>
      <w:rPr>
        <w:rFonts w:hint="default"/>
      </w:rPr>
    </w:lvl>
  </w:abstractNum>
  <w:abstractNum w:abstractNumId="7" w15:restartNumberingAfterBreak="0">
    <w:nsid w:val="00000008"/>
    <w:multiLevelType w:val="multilevel"/>
    <w:tmpl w:val="00000008"/>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singleLevel"/>
    <w:tmpl w:val="00000009"/>
    <w:name w:val="WW8Num15"/>
    <w:lvl w:ilvl="0">
      <w:start w:val="1"/>
      <w:numFmt w:val="decimal"/>
      <w:lvlText w:val="%1."/>
      <w:lvlJc w:val="left"/>
      <w:pPr>
        <w:tabs>
          <w:tab w:val="num" w:pos="0"/>
        </w:tabs>
        <w:ind w:left="2629" w:hanging="360"/>
      </w:pPr>
      <w:rPr>
        <w:rFonts w:hint="default"/>
      </w:rPr>
    </w:lvl>
  </w:abstractNum>
  <w:abstractNum w:abstractNumId="9" w15:restartNumberingAfterBreak="0">
    <w:nsid w:val="0000000A"/>
    <w:multiLevelType w:val="multilevel"/>
    <w:tmpl w:val="0000000A"/>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singleLevel"/>
    <w:tmpl w:val="0000000B"/>
    <w:name w:val="WW8Num19"/>
    <w:lvl w:ilvl="0">
      <w:start w:val="5"/>
      <w:numFmt w:val="upperRoman"/>
      <w:lvlText w:val="%1."/>
      <w:lvlJc w:val="left"/>
      <w:pPr>
        <w:tabs>
          <w:tab w:val="num" w:pos="0"/>
        </w:tabs>
        <w:ind w:left="1080" w:hanging="720"/>
      </w:pPr>
      <w:rPr>
        <w:rFonts w:hint="default"/>
      </w:rPr>
    </w:lvl>
  </w:abstractNum>
  <w:abstractNum w:abstractNumId="11" w15:restartNumberingAfterBreak="0">
    <w:nsid w:val="0000000C"/>
    <w:multiLevelType w:val="singleLevel"/>
    <w:tmpl w:val="0000000C"/>
    <w:name w:val="WW8Num21"/>
    <w:lvl w:ilvl="0">
      <w:start w:val="1"/>
      <w:numFmt w:val="decimal"/>
      <w:lvlText w:val="%1."/>
      <w:lvlJc w:val="left"/>
      <w:pPr>
        <w:tabs>
          <w:tab w:val="num" w:pos="0"/>
        </w:tabs>
        <w:ind w:left="1114" w:hanging="360"/>
      </w:pPr>
      <w:rPr>
        <w:rFonts w:hint="default"/>
      </w:rPr>
    </w:lvl>
  </w:abstractNum>
  <w:abstractNum w:abstractNumId="12" w15:restartNumberingAfterBreak="0">
    <w:nsid w:val="0000000D"/>
    <w:multiLevelType w:val="multilevel"/>
    <w:tmpl w:val="0000000D"/>
    <w:name w:val="WW8Num22"/>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d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13" w15:restartNumberingAfterBreak="0">
    <w:nsid w:val="0000000E"/>
    <w:multiLevelType w:val="singleLevel"/>
    <w:tmpl w:val="0000000E"/>
    <w:name w:val="WW8Num23"/>
    <w:lvl w:ilvl="0">
      <w:start w:val="1"/>
      <w:numFmt w:val="lowerLetter"/>
      <w:lvlText w:val="%1)"/>
      <w:lvlJc w:val="left"/>
      <w:pPr>
        <w:tabs>
          <w:tab w:val="num" w:pos="0"/>
        </w:tabs>
        <w:ind w:left="1440" w:hanging="360"/>
      </w:pPr>
    </w:lvl>
  </w:abstractNum>
  <w:abstractNum w:abstractNumId="14" w15:restartNumberingAfterBreak="0">
    <w:nsid w:val="0000000F"/>
    <w:multiLevelType w:val="multilevel"/>
    <w:tmpl w:val="0000000F"/>
    <w:name w:val="WW8Num2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0000010"/>
    <w:multiLevelType w:val="multilevel"/>
    <w:tmpl w:val="00000010"/>
    <w:name w:val="WW8Num25"/>
    <w:lvl w:ilvl="0">
      <w:start w:val="8"/>
      <w:numFmt w:val="decimal"/>
      <w:lvlText w:val="%1"/>
      <w:lvlJc w:val="left"/>
      <w:pPr>
        <w:tabs>
          <w:tab w:val="num" w:pos="0"/>
        </w:tabs>
        <w:ind w:left="360" w:hanging="360"/>
      </w:pPr>
      <w:rPr>
        <w:rFonts w:hint="default"/>
      </w:rPr>
    </w:lvl>
    <w:lvl w:ilvl="1">
      <w:start w:val="1"/>
      <w:numFmt w:val="decimal"/>
      <w:lvlText w:val="%2."/>
      <w:lvlJc w:val="left"/>
      <w:pPr>
        <w:tabs>
          <w:tab w:val="num" w:pos="0"/>
        </w:tabs>
        <w:ind w:left="786" w:hanging="360"/>
      </w:pPr>
      <w:rPr>
        <w:rFonts w:ascii="Calibri" w:eastAsia="Calibri" w:hAnsi="Calibri" w:cs="Calibri"/>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4848" w:hanging="1440"/>
      </w:pPr>
      <w:rPr>
        <w:rFonts w:hint="default"/>
      </w:rPr>
    </w:lvl>
  </w:abstractNum>
  <w:abstractNum w:abstractNumId="16" w15:restartNumberingAfterBreak="0">
    <w:nsid w:val="00000011"/>
    <w:multiLevelType w:val="singleLevel"/>
    <w:tmpl w:val="00000011"/>
    <w:name w:val="WW8Num27"/>
    <w:lvl w:ilvl="0">
      <w:start w:val="1"/>
      <w:numFmt w:val="decimal"/>
      <w:lvlText w:val="%1."/>
      <w:lvlJc w:val="left"/>
      <w:pPr>
        <w:tabs>
          <w:tab w:val="num" w:pos="0"/>
        </w:tabs>
        <w:ind w:left="786" w:hanging="360"/>
      </w:pPr>
      <w:rPr>
        <w:rFonts w:hint="default"/>
        <w:b w:val="0"/>
        <w:bCs/>
      </w:rPr>
    </w:lvl>
  </w:abstractNum>
  <w:abstractNum w:abstractNumId="17" w15:restartNumberingAfterBreak="0">
    <w:nsid w:val="00000012"/>
    <w:multiLevelType w:val="singleLevel"/>
    <w:tmpl w:val="00000012"/>
    <w:name w:val="WW8Num28"/>
    <w:lvl w:ilvl="0">
      <w:start w:val="1"/>
      <w:numFmt w:val="bullet"/>
      <w:lvlText w:val=""/>
      <w:lvlJc w:val="left"/>
      <w:pPr>
        <w:tabs>
          <w:tab w:val="num" w:pos="0"/>
        </w:tabs>
        <w:ind w:left="720" w:hanging="360"/>
      </w:pPr>
      <w:rPr>
        <w:rFonts w:ascii="Symbol" w:hAnsi="Symbol" w:cs="Symbol" w:hint="default"/>
      </w:rPr>
    </w:lvl>
  </w:abstractNum>
  <w:abstractNum w:abstractNumId="18" w15:restartNumberingAfterBreak="0">
    <w:nsid w:val="00000013"/>
    <w:multiLevelType w:val="singleLevel"/>
    <w:tmpl w:val="00000013"/>
    <w:name w:val="WW8Num29"/>
    <w:lvl w:ilvl="0">
      <w:start w:val="1"/>
      <w:numFmt w:val="decimal"/>
      <w:lvlText w:val="%1."/>
      <w:lvlJc w:val="left"/>
      <w:pPr>
        <w:tabs>
          <w:tab w:val="num" w:pos="0"/>
        </w:tabs>
        <w:ind w:left="1114" w:hanging="360"/>
      </w:pPr>
      <w:rPr>
        <w:rFonts w:hint="default"/>
      </w:rPr>
    </w:lvl>
  </w:abstractNum>
  <w:abstractNum w:abstractNumId="19" w15:restartNumberingAfterBreak="0">
    <w:nsid w:val="00000014"/>
    <w:multiLevelType w:val="singleLevel"/>
    <w:tmpl w:val="00000014"/>
    <w:name w:val="WW8Num31"/>
    <w:lvl w:ilvl="0">
      <w:start w:val="1"/>
      <w:numFmt w:val="decimal"/>
      <w:lvlText w:val="%1."/>
      <w:lvlJc w:val="left"/>
      <w:pPr>
        <w:tabs>
          <w:tab w:val="num" w:pos="0"/>
        </w:tabs>
        <w:ind w:left="1114" w:hanging="360"/>
      </w:pPr>
      <w:rPr>
        <w:rFonts w:hint="default"/>
      </w:rPr>
    </w:lvl>
  </w:abstractNum>
  <w:abstractNum w:abstractNumId="20" w15:restartNumberingAfterBreak="0">
    <w:nsid w:val="00000015"/>
    <w:multiLevelType w:val="singleLevel"/>
    <w:tmpl w:val="00000015"/>
    <w:name w:val="WW8Num32"/>
    <w:lvl w:ilvl="0">
      <w:start w:val="1"/>
      <w:numFmt w:val="decimal"/>
      <w:lvlText w:val="%1."/>
      <w:lvlJc w:val="left"/>
      <w:pPr>
        <w:tabs>
          <w:tab w:val="num" w:pos="0"/>
        </w:tabs>
        <w:ind w:left="1114" w:hanging="360"/>
      </w:pPr>
      <w:rPr>
        <w:rFonts w:hint="default"/>
      </w:rPr>
    </w:lvl>
  </w:abstractNum>
  <w:abstractNum w:abstractNumId="21" w15:restartNumberingAfterBreak="0">
    <w:nsid w:val="00000016"/>
    <w:multiLevelType w:val="singleLevel"/>
    <w:tmpl w:val="00000016"/>
    <w:name w:val="WW8Num33"/>
    <w:lvl w:ilvl="0">
      <w:start w:val="1"/>
      <w:numFmt w:val="lowerLetter"/>
      <w:lvlText w:val="%1)"/>
      <w:lvlJc w:val="left"/>
      <w:pPr>
        <w:tabs>
          <w:tab w:val="num" w:pos="0"/>
        </w:tabs>
        <w:ind w:left="1636" w:hanging="360"/>
      </w:pPr>
      <w:rPr>
        <w:rFonts w:hint="default"/>
      </w:rPr>
    </w:lvl>
  </w:abstractNum>
  <w:abstractNum w:abstractNumId="22" w15:restartNumberingAfterBreak="0">
    <w:nsid w:val="00000017"/>
    <w:multiLevelType w:val="multilevel"/>
    <w:tmpl w:val="00000017"/>
    <w:lvl w:ilvl="0">
      <w:start w:val="1"/>
      <w:numFmt w:val="decimal"/>
      <w:lvlText w:val="%1."/>
      <w:lvlJc w:val="left"/>
      <w:pPr>
        <w:tabs>
          <w:tab w:val="num" w:pos="0"/>
        </w:tabs>
        <w:ind w:left="786" w:hanging="360"/>
      </w:pPr>
      <w:rPr>
        <w:rFonts w:hint="default"/>
        <w:b w:val="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rPr>
        <w:rFonts w:hint="default"/>
      </w:rPr>
    </w:lvl>
    <w:lvl w:ilvl="5">
      <w:start w:val="1"/>
      <w:numFmt w:val="decimal"/>
      <w:lvlText w:val="%6)"/>
      <w:lvlJc w:val="left"/>
      <w:pPr>
        <w:tabs>
          <w:tab w:val="num" w:pos="0"/>
        </w:tabs>
        <w:ind w:left="4566" w:hanging="360"/>
      </w:pPr>
      <w:rPr>
        <w:rFonts w:hint="default"/>
      </w:r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3" w15:restartNumberingAfterBreak="0">
    <w:nsid w:val="00000018"/>
    <w:multiLevelType w:val="multilevel"/>
    <w:tmpl w:val="00000018"/>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d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24" w15:restartNumberingAfterBreak="0">
    <w:nsid w:val="0FD34CF7"/>
    <w:multiLevelType w:val="hybridMultilevel"/>
    <w:tmpl w:val="B67E9B42"/>
    <w:lvl w:ilvl="0" w:tplc="7BF6ED5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1DBC694C"/>
    <w:multiLevelType w:val="multilevel"/>
    <w:tmpl w:val="BA46A31A"/>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6" w15:restartNumberingAfterBreak="0">
    <w:nsid w:val="2545064F"/>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F7E200A"/>
    <w:multiLevelType w:val="hybridMultilevel"/>
    <w:tmpl w:val="45181BB8"/>
    <w:lvl w:ilvl="0" w:tplc="C2CECDA8">
      <w:start w:val="1"/>
      <w:numFmt w:val="decimal"/>
      <w:lvlText w:val="%1)"/>
      <w:lvlJc w:val="left"/>
      <w:pPr>
        <w:ind w:left="976" w:hanging="358"/>
      </w:pPr>
      <w:rPr>
        <w:rFonts w:ascii="Calibri" w:eastAsia="Calibri" w:hAnsi="Calibri" w:cs="Calibri" w:hint="default"/>
        <w:b w:val="0"/>
        <w:bCs w:val="0"/>
        <w:i w:val="0"/>
        <w:iCs w:val="0"/>
        <w:spacing w:val="0"/>
        <w:w w:val="100"/>
        <w:sz w:val="20"/>
        <w:szCs w:val="20"/>
        <w:lang w:val="pl-PL" w:eastAsia="en-US" w:bidi="ar-SA"/>
      </w:rPr>
    </w:lvl>
    <w:lvl w:ilvl="1" w:tplc="7B5041B8">
      <w:numFmt w:val="bullet"/>
      <w:lvlText w:val="•"/>
      <w:lvlJc w:val="left"/>
      <w:pPr>
        <w:ind w:left="1827" w:hanging="358"/>
      </w:pPr>
      <w:rPr>
        <w:rFonts w:hint="default"/>
        <w:lang w:val="pl-PL" w:eastAsia="en-US" w:bidi="ar-SA"/>
      </w:rPr>
    </w:lvl>
    <w:lvl w:ilvl="2" w:tplc="918C1636">
      <w:numFmt w:val="bullet"/>
      <w:lvlText w:val="•"/>
      <w:lvlJc w:val="left"/>
      <w:pPr>
        <w:ind w:left="2674" w:hanging="358"/>
      </w:pPr>
      <w:rPr>
        <w:rFonts w:hint="default"/>
        <w:lang w:val="pl-PL" w:eastAsia="en-US" w:bidi="ar-SA"/>
      </w:rPr>
    </w:lvl>
    <w:lvl w:ilvl="3" w:tplc="9406458C">
      <w:numFmt w:val="bullet"/>
      <w:lvlText w:val="•"/>
      <w:lvlJc w:val="left"/>
      <w:pPr>
        <w:ind w:left="3521" w:hanging="358"/>
      </w:pPr>
      <w:rPr>
        <w:rFonts w:hint="default"/>
        <w:lang w:val="pl-PL" w:eastAsia="en-US" w:bidi="ar-SA"/>
      </w:rPr>
    </w:lvl>
    <w:lvl w:ilvl="4" w:tplc="5E961926">
      <w:numFmt w:val="bullet"/>
      <w:lvlText w:val="•"/>
      <w:lvlJc w:val="left"/>
      <w:pPr>
        <w:ind w:left="4368" w:hanging="358"/>
      </w:pPr>
      <w:rPr>
        <w:rFonts w:hint="default"/>
        <w:lang w:val="pl-PL" w:eastAsia="en-US" w:bidi="ar-SA"/>
      </w:rPr>
    </w:lvl>
    <w:lvl w:ilvl="5" w:tplc="454E55CC">
      <w:numFmt w:val="bullet"/>
      <w:lvlText w:val="•"/>
      <w:lvlJc w:val="left"/>
      <w:pPr>
        <w:ind w:left="5215" w:hanging="358"/>
      </w:pPr>
      <w:rPr>
        <w:rFonts w:hint="default"/>
        <w:lang w:val="pl-PL" w:eastAsia="en-US" w:bidi="ar-SA"/>
      </w:rPr>
    </w:lvl>
    <w:lvl w:ilvl="6" w:tplc="0E368B8E">
      <w:numFmt w:val="bullet"/>
      <w:lvlText w:val="•"/>
      <w:lvlJc w:val="left"/>
      <w:pPr>
        <w:ind w:left="6062" w:hanging="358"/>
      </w:pPr>
      <w:rPr>
        <w:rFonts w:hint="default"/>
        <w:lang w:val="pl-PL" w:eastAsia="en-US" w:bidi="ar-SA"/>
      </w:rPr>
    </w:lvl>
    <w:lvl w:ilvl="7" w:tplc="69F2DCC2">
      <w:numFmt w:val="bullet"/>
      <w:lvlText w:val="•"/>
      <w:lvlJc w:val="left"/>
      <w:pPr>
        <w:ind w:left="6909" w:hanging="358"/>
      </w:pPr>
      <w:rPr>
        <w:rFonts w:hint="default"/>
        <w:lang w:val="pl-PL" w:eastAsia="en-US" w:bidi="ar-SA"/>
      </w:rPr>
    </w:lvl>
    <w:lvl w:ilvl="8" w:tplc="98A453D4">
      <w:numFmt w:val="bullet"/>
      <w:lvlText w:val="•"/>
      <w:lvlJc w:val="left"/>
      <w:pPr>
        <w:ind w:left="7756" w:hanging="358"/>
      </w:pPr>
      <w:rPr>
        <w:rFonts w:hint="default"/>
        <w:lang w:val="pl-PL" w:eastAsia="en-US" w:bidi="ar-SA"/>
      </w:rPr>
    </w:lvl>
  </w:abstractNum>
  <w:abstractNum w:abstractNumId="28" w15:restartNumberingAfterBreak="0">
    <w:nsid w:val="4B3C0778"/>
    <w:multiLevelType w:val="hybridMultilevel"/>
    <w:tmpl w:val="C6CAB7F8"/>
    <w:lvl w:ilvl="0" w:tplc="3894D69E">
      <w:start w:val="1"/>
      <w:numFmt w:val="lowerLetter"/>
      <w:lvlText w:val="%1)"/>
      <w:lvlJc w:val="left"/>
      <w:pPr>
        <w:ind w:left="784" w:hanging="358"/>
      </w:pPr>
      <w:rPr>
        <w:rFonts w:hint="default"/>
        <w:b w:val="0"/>
        <w:bCs w:val="0"/>
        <w:i w:val="0"/>
        <w:iCs w:val="0"/>
        <w:spacing w:val="0"/>
        <w:w w:val="100"/>
        <w:sz w:val="20"/>
        <w:szCs w:val="20"/>
        <w:lang w:val="pl-PL" w:eastAsia="en-US" w:bidi="ar-SA"/>
      </w:rPr>
    </w:lvl>
    <w:lvl w:ilvl="1" w:tplc="FFFFFFFF">
      <w:numFmt w:val="bullet"/>
      <w:lvlText w:val="•"/>
      <w:lvlJc w:val="left"/>
      <w:pPr>
        <w:ind w:left="1827" w:hanging="358"/>
      </w:pPr>
      <w:rPr>
        <w:rFonts w:hint="default"/>
        <w:lang w:val="pl-PL" w:eastAsia="en-US" w:bidi="ar-SA"/>
      </w:rPr>
    </w:lvl>
    <w:lvl w:ilvl="2" w:tplc="FFFFFFFF">
      <w:numFmt w:val="bullet"/>
      <w:lvlText w:val="•"/>
      <w:lvlJc w:val="left"/>
      <w:pPr>
        <w:ind w:left="2674" w:hanging="358"/>
      </w:pPr>
      <w:rPr>
        <w:rFonts w:hint="default"/>
        <w:lang w:val="pl-PL" w:eastAsia="en-US" w:bidi="ar-SA"/>
      </w:rPr>
    </w:lvl>
    <w:lvl w:ilvl="3" w:tplc="FFFFFFFF">
      <w:numFmt w:val="bullet"/>
      <w:lvlText w:val="•"/>
      <w:lvlJc w:val="left"/>
      <w:pPr>
        <w:ind w:left="3521" w:hanging="358"/>
      </w:pPr>
      <w:rPr>
        <w:rFonts w:hint="default"/>
        <w:lang w:val="pl-PL" w:eastAsia="en-US" w:bidi="ar-SA"/>
      </w:rPr>
    </w:lvl>
    <w:lvl w:ilvl="4" w:tplc="FFFFFFFF">
      <w:numFmt w:val="bullet"/>
      <w:lvlText w:val="•"/>
      <w:lvlJc w:val="left"/>
      <w:pPr>
        <w:ind w:left="4368" w:hanging="358"/>
      </w:pPr>
      <w:rPr>
        <w:rFonts w:hint="default"/>
        <w:lang w:val="pl-PL" w:eastAsia="en-US" w:bidi="ar-SA"/>
      </w:rPr>
    </w:lvl>
    <w:lvl w:ilvl="5" w:tplc="FFFFFFFF">
      <w:numFmt w:val="bullet"/>
      <w:lvlText w:val="•"/>
      <w:lvlJc w:val="left"/>
      <w:pPr>
        <w:ind w:left="5215" w:hanging="358"/>
      </w:pPr>
      <w:rPr>
        <w:rFonts w:hint="default"/>
        <w:lang w:val="pl-PL" w:eastAsia="en-US" w:bidi="ar-SA"/>
      </w:rPr>
    </w:lvl>
    <w:lvl w:ilvl="6" w:tplc="FFFFFFFF">
      <w:numFmt w:val="bullet"/>
      <w:lvlText w:val="•"/>
      <w:lvlJc w:val="left"/>
      <w:pPr>
        <w:ind w:left="6062" w:hanging="358"/>
      </w:pPr>
      <w:rPr>
        <w:rFonts w:hint="default"/>
        <w:lang w:val="pl-PL" w:eastAsia="en-US" w:bidi="ar-SA"/>
      </w:rPr>
    </w:lvl>
    <w:lvl w:ilvl="7" w:tplc="FFFFFFFF">
      <w:numFmt w:val="bullet"/>
      <w:lvlText w:val="•"/>
      <w:lvlJc w:val="left"/>
      <w:pPr>
        <w:ind w:left="6909" w:hanging="358"/>
      </w:pPr>
      <w:rPr>
        <w:rFonts w:hint="default"/>
        <w:lang w:val="pl-PL" w:eastAsia="en-US" w:bidi="ar-SA"/>
      </w:rPr>
    </w:lvl>
    <w:lvl w:ilvl="8" w:tplc="FFFFFFFF">
      <w:numFmt w:val="bullet"/>
      <w:lvlText w:val="•"/>
      <w:lvlJc w:val="left"/>
      <w:pPr>
        <w:ind w:left="7756" w:hanging="358"/>
      </w:pPr>
      <w:rPr>
        <w:rFonts w:hint="default"/>
        <w:lang w:val="pl-PL" w:eastAsia="en-US" w:bidi="ar-SA"/>
      </w:rPr>
    </w:lvl>
  </w:abstractNum>
  <w:abstractNum w:abstractNumId="29" w15:restartNumberingAfterBreak="0">
    <w:nsid w:val="4C080C4F"/>
    <w:multiLevelType w:val="multilevel"/>
    <w:tmpl w:val="1778D7B2"/>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30" w15:restartNumberingAfterBreak="0">
    <w:nsid w:val="5B796DDD"/>
    <w:multiLevelType w:val="hybridMultilevel"/>
    <w:tmpl w:val="3236A5B4"/>
    <w:lvl w:ilvl="0" w:tplc="32B6C41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9"/>
  </w:num>
  <w:num w:numId="26">
    <w:abstractNumId w:val="27"/>
  </w:num>
  <w:num w:numId="27">
    <w:abstractNumId w:val="28"/>
  </w:num>
  <w:num w:numId="28">
    <w:abstractNumId w:val="26"/>
  </w:num>
  <w:num w:numId="29">
    <w:abstractNumId w:val="30"/>
  </w:num>
  <w:num w:numId="30">
    <w:abstractNumId w:val="2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9B4"/>
    <w:rsid w:val="000330F1"/>
    <w:rsid w:val="000A0C5E"/>
    <w:rsid w:val="000A1A87"/>
    <w:rsid w:val="000E7D00"/>
    <w:rsid w:val="000F339C"/>
    <w:rsid w:val="001010FA"/>
    <w:rsid w:val="001045E6"/>
    <w:rsid w:val="00131A57"/>
    <w:rsid w:val="00157CF3"/>
    <w:rsid w:val="001808CF"/>
    <w:rsid w:val="001B2C09"/>
    <w:rsid w:val="001D48D7"/>
    <w:rsid w:val="002268D8"/>
    <w:rsid w:val="00234ABE"/>
    <w:rsid w:val="0024504B"/>
    <w:rsid w:val="00263336"/>
    <w:rsid w:val="002658A3"/>
    <w:rsid w:val="002A763A"/>
    <w:rsid w:val="002E6A52"/>
    <w:rsid w:val="00332ACB"/>
    <w:rsid w:val="00333B2B"/>
    <w:rsid w:val="003E7F2B"/>
    <w:rsid w:val="00494671"/>
    <w:rsid w:val="004A77CC"/>
    <w:rsid w:val="004B03C3"/>
    <w:rsid w:val="004B2D25"/>
    <w:rsid w:val="00513873"/>
    <w:rsid w:val="005405F5"/>
    <w:rsid w:val="00595B7A"/>
    <w:rsid w:val="006869B4"/>
    <w:rsid w:val="006B7821"/>
    <w:rsid w:val="006D109E"/>
    <w:rsid w:val="00704F12"/>
    <w:rsid w:val="007707AA"/>
    <w:rsid w:val="00782AD8"/>
    <w:rsid w:val="00787803"/>
    <w:rsid w:val="007B2E17"/>
    <w:rsid w:val="007C276C"/>
    <w:rsid w:val="007D3824"/>
    <w:rsid w:val="00884B5A"/>
    <w:rsid w:val="009458F8"/>
    <w:rsid w:val="00967260"/>
    <w:rsid w:val="009C7643"/>
    <w:rsid w:val="009F46D0"/>
    <w:rsid w:val="00A066D1"/>
    <w:rsid w:val="00A836D6"/>
    <w:rsid w:val="00B2094E"/>
    <w:rsid w:val="00B433A2"/>
    <w:rsid w:val="00B94539"/>
    <w:rsid w:val="00BA38D6"/>
    <w:rsid w:val="00BA6858"/>
    <w:rsid w:val="00C3156B"/>
    <w:rsid w:val="00C352DC"/>
    <w:rsid w:val="00C527D1"/>
    <w:rsid w:val="00C72A22"/>
    <w:rsid w:val="00CD2B1F"/>
    <w:rsid w:val="00CE40DB"/>
    <w:rsid w:val="00D5093B"/>
    <w:rsid w:val="00D77153"/>
    <w:rsid w:val="00DA7A1E"/>
    <w:rsid w:val="00DB1B61"/>
    <w:rsid w:val="00DD0311"/>
    <w:rsid w:val="00DE3DA7"/>
    <w:rsid w:val="00E27BD5"/>
    <w:rsid w:val="00E53AB2"/>
    <w:rsid w:val="00EA0DC8"/>
    <w:rsid w:val="00EC7EE8"/>
    <w:rsid w:val="00F50143"/>
    <w:rsid w:val="00F50703"/>
    <w:rsid w:val="00F66E6E"/>
    <w:rsid w:val="00F90753"/>
    <w:rsid w:val="00FA7466"/>
    <w:rsid w:val="00FE1D53"/>
    <w:rsid w:val="00FF0A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14:docId w14:val="620515F4"/>
  <w15:docId w15:val="{0C0CBA0D-445F-45DC-8405-473D991F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keepLines/>
      <w:numPr>
        <w:numId w:val="1"/>
      </w:numPr>
      <w:spacing w:before="240"/>
      <w:outlineLvl w:val="0"/>
    </w:pPr>
    <w:rPr>
      <w:rFonts w:ascii="Calibri Light" w:hAnsi="Calibri Light"/>
      <w:color w:val="2F5496"/>
      <w:sz w:val="32"/>
      <w:szCs w:val="32"/>
    </w:rPr>
  </w:style>
  <w:style w:type="paragraph" w:styleId="Nagwek3">
    <w:name w:val="heading 3"/>
    <w:basedOn w:val="Normalny"/>
    <w:next w:val="Tekstpodstawowy"/>
    <w:qFormat/>
    <w:pPr>
      <w:numPr>
        <w:ilvl w:val="2"/>
        <w:numId w:val="1"/>
      </w:numPr>
      <w:spacing w:before="280" w:after="280"/>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Pr>
      <w:rFonts w:hint="default"/>
    </w:rPr>
  </w:style>
  <w:style w:type="character" w:customStyle="1" w:styleId="WW8Num2z0">
    <w:name w:val="WW8Num2z0"/>
    <w:rPr>
      <w:rFonts w:hint="default"/>
    </w:rPr>
  </w:style>
  <w:style w:type="character" w:customStyle="1" w:styleId="WW8Num3z0">
    <w:name w:val="WW8Num3z0"/>
    <w:rPr>
      <w:rFonts w:hint="default"/>
      <w:b w:val="0"/>
      <w:bCs w:val="0"/>
      <w:i w:val="0"/>
      <w:iCs w:val="0"/>
      <w:spacing w:val="0"/>
      <w:w w:val="100"/>
      <w:sz w:val="22"/>
      <w:szCs w:val="22"/>
      <w:lang w:val="pl-PL" w:bidi="ar-SA"/>
    </w:rPr>
  </w:style>
  <w:style w:type="character" w:customStyle="1" w:styleId="WW8Num3z1">
    <w:name w:val="WW8Num3z1"/>
    <w:rPr>
      <w:rFonts w:hint="default"/>
      <w:b w:val="0"/>
      <w:i w:val="0"/>
      <w:iCs w:val="0"/>
      <w:spacing w:val="0"/>
      <w:w w:val="100"/>
      <w:lang w:val="pl-PL" w:bidi="ar-SA"/>
    </w:rPr>
  </w:style>
  <w:style w:type="character" w:customStyle="1" w:styleId="WW8Num3z2">
    <w:name w:val="WW8Num3z2"/>
    <w:rPr>
      <w:rFonts w:ascii="Calibri" w:eastAsia="Calibri" w:hAnsi="Calibri" w:cs="Calibri" w:hint="default"/>
      <w:b w:val="0"/>
      <w:bCs w:val="0"/>
      <w:i w:val="0"/>
      <w:iCs w:val="0"/>
      <w:spacing w:val="-1"/>
      <w:w w:val="100"/>
      <w:sz w:val="22"/>
      <w:szCs w:val="22"/>
      <w:lang w:val="pl-PL" w:bidi="ar-SA"/>
    </w:rPr>
  </w:style>
  <w:style w:type="character" w:customStyle="1" w:styleId="WW8Num3z3">
    <w:name w:val="WW8Num3z3"/>
    <w:rPr>
      <w:rFonts w:hint="default"/>
      <w:lang w:val="pl-PL" w:bidi="ar-SA"/>
    </w:rPr>
  </w:style>
  <w:style w:type="character" w:customStyle="1" w:styleId="WW8Num4z0">
    <w:name w:val="WW8Num4z0"/>
    <w:rPr>
      <w:sz w:val="20"/>
      <w:szCs w:val="20"/>
    </w:rPr>
  </w:style>
  <w:style w:type="character" w:customStyle="1" w:styleId="WW8Num4z1">
    <w:name w:val="WW8Num4z1"/>
    <w:rPr>
      <w:rFonts w:hint="default"/>
    </w:rPr>
  </w:style>
  <w:style w:type="character" w:customStyle="1" w:styleId="WW8Num5z0">
    <w:name w:val="WW8Num5z0"/>
    <w:rPr>
      <w:rFonts w:hint="default"/>
    </w:rPr>
  </w:style>
  <w:style w:type="character" w:customStyle="1" w:styleId="WW8Num6z0">
    <w:name w:val="WW8Num6z0"/>
    <w:rPr>
      <w:rFonts w:hint="default"/>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b w:val="0"/>
      <w:bCs/>
      <w:i w:val="0"/>
      <w:color w:val="000000"/>
    </w:rPr>
  </w:style>
  <w:style w:type="character" w:customStyle="1" w:styleId="WW8Num9z0">
    <w:name w:val="WW8Num9z0"/>
    <w:rPr>
      <w:rFonts w:hint="default"/>
    </w:rPr>
  </w:style>
  <w:style w:type="character" w:customStyle="1" w:styleId="WW8Num10z3">
    <w:name w:val="WW8Num10z3"/>
    <w:rPr>
      <w:b w:val="0"/>
      <w:bCs w:val="0"/>
    </w:rPr>
  </w:style>
  <w:style w:type="character" w:customStyle="1" w:styleId="WW8Num11z0">
    <w:name w:val="WW8Num11z0"/>
    <w:rPr>
      <w:rFonts w:hint="default"/>
      <w:color w:val="000000"/>
    </w:rPr>
  </w:style>
  <w:style w:type="character" w:customStyle="1" w:styleId="WW8Num12z0">
    <w:name w:val="WW8Num12z0"/>
    <w:rPr>
      <w:rFonts w:ascii="Calibri" w:hAnsi="Calibri" w:cs="Calibri" w:hint="default"/>
      <w:b/>
    </w:rPr>
  </w:style>
  <w:style w:type="character" w:customStyle="1" w:styleId="WW8Num12z1">
    <w:name w:val="WW8Num12z1"/>
    <w:rPr>
      <w:rFonts w:ascii="Calibri" w:hAnsi="Calibri" w:cs="Calibri" w:hint="default"/>
    </w:rPr>
  </w:style>
  <w:style w:type="character" w:customStyle="1" w:styleId="WW8Num13z0">
    <w:name w:val="WW8Num13z0"/>
    <w:rPr>
      <w:rFonts w:ascii="Calibri" w:eastAsia="Calibri" w:hAnsi="Calibri" w:cs="Calibri" w:hint="default"/>
      <w:b w:val="0"/>
      <w:bCs w:val="0"/>
      <w:i w:val="0"/>
      <w:iCs w:val="0"/>
      <w:spacing w:val="0"/>
      <w:w w:val="100"/>
      <w:sz w:val="20"/>
      <w:szCs w:val="20"/>
      <w:lang w:val="pl-PL" w:bidi="ar-SA"/>
    </w:rPr>
  </w:style>
  <w:style w:type="character" w:customStyle="1" w:styleId="WW8Num13z1">
    <w:name w:val="WW8Num13z1"/>
    <w:rPr>
      <w:rFonts w:hint="default"/>
      <w:lang w:val="pl-PL" w:bidi="ar-SA"/>
    </w:rPr>
  </w:style>
  <w:style w:type="character" w:customStyle="1" w:styleId="WW8Num14z0">
    <w:name w:val="WW8Num14z0"/>
    <w:rPr>
      <w:rFonts w:hint="default"/>
      <w:b w:val="0"/>
      <w:bCs w:val="0"/>
    </w:rPr>
  </w:style>
  <w:style w:type="character" w:customStyle="1" w:styleId="WW8Num15z0">
    <w:name w:val="WW8Num15z0"/>
    <w:rPr>
      <w:rFonts w:hint="default"/>
    </w:rPr>
  </w:style>
  <w:style w:type="character" w:customStyle="1" w:styleId="WW8Num16z3">
    <w:name w:val="WW8Num16z3"/>
    <w:rPr>
      <w:b w:val="0"/>
      <w:bCs w:val="0"/>
    </w:rPr>
  </w:style>
  <w:style w:type="character" w:customStyle="1" w:styleId="WW8Num17z0">
    <w:name w:val="WW8Num17z0"/>
    <w:rPr>
      <w:rFonts w:cs="Times New Roman"/>
      <w:b w:val="0"/>
    </w:rPr>
  </w:style>
  <w:style w:type="character" w:customStyle="1" w:styleId="WW8Num17z1">
    <w:name w:val="WW8Num17z1"/>
    <w:rPr>
      <w:rFonts w:ascii="Symbol" w:hAnsi="Symbol" w:cs="Symbol" w:hint="default"/>
    </w:rPr>
  </w:style>
  <w:style w:type="character" w:customStyle="1" w:styleId="WW8Num17z2">
    <w:name w:val="WW8Num17z2"/>
    <w:rPr>
      <w:rFonts w:cs="Times New Roman"/>
    </w:rPr>
  </w:style>
  <w:style w:type="character" w:customStyle="1" w:styleId="WW8Num18z0">
    <w:name w:val="WW8Num18z0"/>
    <w:rPr>
      <w:rFonts w:hint="default"/>
    </w:rPr>
  </w:style>
  <w:style w:type="character" w:customStyle="1" w:styleId="WW8Num19z0">
    <w:name w:val="WW8Num19z0"/>
    <w:rPr>
      <w:rFonts w:hint="default"/>
    </w:rPr>
  </w:style>
  <w:style w:type="character" w:customStyle="1" w:styleId="WW8Num20z0">
    <w:name w:val="WW8Num20z0"/>
    <w:rPr>
      <w:rFonts w:hint="default"/>
      <w:b w:val="0"/>
      <w:bCs w:val="0"/>
      <w:i w:val="0"/>
      <w:iCs w:val="0"/>
      <w:spacing w:val="0"/>
      <w:w w:val="100"/>
      <w:sz w:val="20"/>
      <w:szCs w:val="20"/>
      <w:lang w:val="pl-PL" w:bidi="ar-SA"/>
    </w:rPr>
  </w:style>
  <w:style w:type="character" w:customStyle="1" w:styleId="WW8Num20z1">
    <w:name w:val="WW8Num20z1"/>
    <w:rPr>
      <w:rFonts w:hint="default"/>
      <w:lang w:val="pl-PL" w:bidi="ar-SA"/>
    </w:rPr>
  </w:style>
  <w:style w:type="character" w:customStyle="1" w:styleId="WW8Num21z0">
    <w:name w:val="WW8Num21z0"/>
    <w:rPr>
      <w:rFonts w:hint="default"/>
    </w:rPr>
  </w:style>
  <w:style w:type="character" w:customStyle="1" w:styleId="WW8Num22z0">
    <w:name w:val="WW8Num22z0"/>
    <w:rPr>
      <w:b w:val="0"/>
      <w:position w:val="0"/>
      <w:sz w:val="20"/>
      <w:szCs w:val="20"/>
      <w:vertAlign w:val="baseline"/>
    </w:rPr>
  </w:style>
  <w:style w:type="character" w:customStyle="1" w:styleId="WW8Num22z1">
    <w:name w:val="WW8Num22z1"/>
    <w:rPr>
      <w:rFonts w:ascii="Calibri" w:eastAsia="SimSun" w:hAnsi="Calibri" w:cs="Calibri"/>
      <w:strike w:val="0"/>
      <w:dstrike w:val="0"/>
      <w:position w:val="0"/>
      <w:sz w:val="22"/>
      <w:vertAlign w:val="baseline"/>
    </w:rPr>
  </w:style>
  <w:style w:type="character" w:customStyle="1" w:styleId="WW8Num22z2">
    <w:name w:val="WW8Num22z2"/>
    <w:rPr>
      <w:b w:val="0"/>
      <w:position w:val="0"/>
      <w:sz w:val="22"/>
      <w:vertAlign w:val="baseline"/>
    </w:rPr>
  </w:style>
  <w:style w:type="character" w:customStyle="1" w:styleId="WW8Num22z3">
    <w:name w:val="WW8Num22z3"/>
    <w:rPr>
      <w:b/>
      <w:position w:val="0"/>
      <w:sz w:val="22"/>
      <w:vertAlign w:val="baseline"/>
    </w:rPr>
  </w:style>
  <w:style w:type="character" w:customStyle="1" w:styleId="WW8Num22z4">
    <w:name w:val="WW8Num22z4"/>
    <w:rPr>
      <w:position w:val="0"/>
      <w:sz w:val="22"/>
      <w:vertAlign w:val="baseline"/>
    </w:rPr>
  </w:style>
  <w:style w:type="character" w:customStyle="1" w:styleId="WW8Num24z1">
    <w:name w:val="WW8Num24z1"/>
    <w:rPr>
      <w:b w:val="0"/>
    </w:rPr>
  </w:style>
  <w:style w:type="character" w:customStyle="1" w:styleId="WW8Num25z0">
    <w:name w:val="WW8Num25z0"/>
    <w:rPr>
      <w:rFonts w:hint="default"/>
    </w:rPr>
  </w:style>
  <w:style w:type="character" w:customStyle="1" w:styleId="WW8Num25z1">
    <w:name w:val="WW8Num25z1"/>
    <w:rPr>
      <w:rFonts w:ascii="Calibri" w:eastAsia="Calibri" w:hAnsi="Calibri" w:cs="Calibri"/>
    </w:rPr>
  </w:style>
  <w:style w:type="character" w:customStyle="1" w:styleId="WW8Num26z0">
    <w:name w:val="WW8Num26z0"/>
    <w:rPr>
      <w:rFonts w:ascii="Calibri" w:eastAsia="Calibri" w:hAnsi="Calibri" w:cs="Calibri" w:hint="default"/>
      <w:b/>
      <w:bCs/>
      <w:i w:val="0"/>
      <w:iCs w:val="0"/>
      <w:spacing w:val="0"/>
      <w:w w:val="100"/>
      <w:sz w:val="22"/>
      <w:szCs w:val="22"/>
      <w:lang w:val="pl-PL" w:bidi="ar-SA"/>
    </w:rPr>
  </w:style>
  <w:style w:type="character" w:customStyle="1" w:styleId="WW8Num26z1">
    <w:name w:val="WW8Num26z1"/>
    <w:rPr>
      <w:rFonts w:hint="default"/>
      <w:spacing w:val="0"/>
      <w:w w:val="100"/>
      <w:lang w:val="pl-PL" w:bidi="ar-SA"/>
    </w:rPr>
  </w:style>
  <w:style w:type="character" w:customStyle="1" w:styleId="WW8Num26z2">
    <w:name w:val="WW8Num26z2"/>
    <w:rPr>
      <w:rFonts w:ascii="Calibri" w:eastAsia="Calibri" w:hAnsi="Calibri" w:cs="Calibri" w:hint="default"/>
      <w:b w:val="0"/>
      <w:bCs w:val="0"/>
      <w:i w:val="0"/>
      <w:iCs w:val="0"/>
      <w:spacing w:val="-1"/>
      <w:w w:val="100"/>
      <w:sz w:val="22"/>
      <w:szCs w:val="22"/>
      <w:lang w:val="pl-PL" w:bidi="ar-SA"/>
    </w:rPr>
  </w:style>
  <w:style w:type="character" w:customStyle="1" w:styleId="WW8Num26z3">
    <w:name w:val="WW8Num26z3"/>
    <w:rPr>
      <w:rFonts w:hint="default"/>
      <w:lang w:val="pl-PL" w:bidi="ar-SA"/>
    </w:rPr>
  </w:style>
  <w:style w:type="character" w:customStyle="1" w:styleId="WW8Num27z0">
    <w:name w:val="WW8Num27z0"/>
    <w:rPr>
      <w:rFonts w:hint="default"/>
      <w:b w:val="0"/>
      <w:bCs/>
    </w:rPr>
  </w:style>
  <w:style w:type="character" w:customStyle="1" w:styleId="WW8Num27z4">
    <w:name w:val="WW8Num27z4"/>
    <w:rPr>
      <w:rFont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hint="default"/>
    </w:rPr>
  </w:style>
  <w:style w:type="character" w:customStyle="1" w:styleId="WW8Num35z0">
    <w:name w:val="WW8Num35z0"/>
    <w:rPr>
      <w:rFonts w:hint="default"/>
      <w:b w:val="0"/>
    </w:rPr>
  </w:style>
  <w:style w:type="character" w:customStyle="1" w:styleId="WW8Num35z4">
    <w:name w:val="WW8Num35z4"/>
    <w:rPr>
      <w:rFonts w:hint="default"/>
    </w:rPr>
  </w:style>
  <w:style w:type="character" w:customStyle="1" w:styleId="WW8Num36z0">
    <w:name w:val="WW8Num36z0"/>
    <w:rPr>
      <w:rFonts w:hint="default"/>
      <w:b w:val="0"/>
    </w:rPr>
  </w:style>
  <w:style w:type="character" w:customStyle="1" w:styleId="Domylnaczcionkaakapitu1">
    <w:name w:val="Domyślna czcionka akapitu1"/>
  </w:style>
  <w:style w:type="character" w:customStyle="1" w:styleId="NagwekZnak">
    <w:name w:val="Nagłówek Znak"/>
    <w:rPr>
      <w:rFonts w:ascii="Times New Roman" w:eastAsia="Times New Roman" w:hAnsi="Times New Roman" w:cs="Times New Roman"/>
      <w:sz w:val="24"/>
      <w:szCs w:val="24"/>
      <w:lang w:eastAsia="ja-JP"/>
    </w:rPr>
  </w:style>
  <w:style w:type="character" w:customStyle="1" w:styleId="Odwoaniedokomentarza1">
    <w:name w:val="Odwołanie do komentarza1"/>
    <w:rPr>
      <w:rFonts w:cs="Times New Roman"/>
      <w:sz w:val="16"/>
      <w:szCs w:val="16"/>
    </w:rPr>
  </w:style>
  <w:style w:type="character" w:customStyle="1" w:styleId="TekstkomentarzaZnak">
    <w:name w:val="Tekst komentarza Znak"/>
    <w:rPr>
      <w:rFonts w:ascii="Calibri" w:eastAsia="Times New Roman" w:hAnsi="Calibri" w:cs="Times New Roman"/>
      <w:sz w:val="20"/>
      <w:szCs w:val="20"/>
    </w:rPr>
  </w:style>
  <w:style w:type="character" w:customStyle="1" w:styleId="TekstdymkaZnak">
    <w:name w:val="Tekst dymka Znak"/>
    <w:rPr>
      <w:rFonts w:ascii="Segoe UI" w:hAnsi="Segoe UI" w:cs="Segoe UI"/>
      <w:sz w:val="18"/>
      <w:szCs w:val="18"/>
    </w:rPr>
  </w:style>
  <w:style w:type="character" w:customStyle="1" w:styleId="TematkomentarzaZnak">
    <w:name w:val="Temat komentarza Znak"/>
    <w:rPr>
      <w:rFonts w:ascii="Calibri" w:eastAsia="Times New Roman" w:hAnsi="Calibri" w:cs="Times New Roman"/>
      <w:b/>
      <w:bCs/>
      <w:sz w:val="20"/>
      <w:szCs w:val="20"/>
    </w:rPr>
  </w:style>
  <w:style w:type="character" w:customStyle="1" w:styleId="StopkaZnak">
    <w:name w:val="Stopka Znak"/>
    <w:basedOn w:val="Domylnaczcionkaakapitu1"/>
  </w:style>
  <w:style w:type="character" w:styleId="Hipercze">
    <w:name w:val="Hyperlink"/>
    <w:rPr>
      <w:color w:val="0563C1"/>
      <w:u w:val="single"/>
    </w:rPr>
  </w:style>
  <w:style w:type="character" w:customStyle="1" w:styleId="Nierozpoznanawzmianka1">
    <w:name w:val="Nierozpoznana wzmianka1"/>
    <w:rPr>
      <w:color w:val="605E5C"/>
      <w:shd w:val="clear" w:color="auto" w:fill="E1DFDD"/>
    </w:rPr>
  </w:style>
  <w:style w:type="character" w:customStyle="1" w:styleId="Nagwek3Znak">
    <w:name w:val="Nagłówek 3 Znak"/>
    <w:rPr>
      <w:rFonts w:ascii="Times New Roman" w:eastAsia="Times New Roman" w:hAnsi="Times New Roman" w:cs="Times New Roman"/>
      <w:b/>
      <w:bCs/>
      <w:sz w:val="27"/>
      <w:szCs w:val="27"/>
    </w:rPr>
  </w:style>
  <w:style w:type="character" w:customStyle="1" w:styleId="vuuxrf">
    <w:name w:val="vuuxrf"/>
    <w:basedOn w:val="Domylnaczcionkaakapitu1"/>
  </w:style>
  <w:style w:type="character" w:styleId="HTML-cytat">
    <w:name w:val="HTML Cite"/>
    <w:rPr>
      <w:i/>
      <w:iCs/>
    </w:rPr>
  </w:style>
  <w:style w:type="character" w:customStyle="1" w:styleId="dyjrff">
    <w:name w:val="dyjrff"/>
    <w:basedOn w:val="Domylnaczcionkaakapitu1"/>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uiPriority w:val="34"/>
    <w:qFormat/>
    <w:rPr>
      <w:rFonts w:ascii="Times New Roman" w:eastAsia="Times New Roman" w:hAnsi="Times New Roman" w:cs="Times New Roman"/>
      <w:sz w:val="24"/>
      <w:szCs w:val="24"/>
    </w:rPr>
  </w:style>
  <w:style w:type="character" w:customStyle="1" w:styleId="StandardZnak">
    <w:name w:val="Standard Znak"/>
    <w:qFormat/>
    <w:rPr>
      <w:rFonts w:ascii="Times New Roman" w:eastAsia="Times New Roman" w:hAnsi="Times New Roman" w:cs="Times New Roman"/>
      <w:kern w:val="2"/>
      <w:sz w:val="24"/>
      <w:szCs w:val="24"/>
      <w:lang w:eastAsia="zh-CN"/>
    </w:rPr>
  </w:style>
  <w:style w:type="character" w:customStyle="1" w:styleId="TekstprzypisudolnegoZnak">
    <w:name w:val="Tekst przypisu dolnego Znak"/>
    <w:rPr>
      <w:rFonts w:ascii="Cambria" w:eastAsia="SimSun" w:hAnsi="Cambria" w:cs="Tahoma"/>
      <w:kern w:val="2"/>
      <w:sz w:val="20"/>
      <w:szCs w:val="20"/>
    </w:rPr>
  </w:style>
  <w:style w:type="character" w:customStyle="1" w:styleId="Znakiprzypiswdolnych">
    <w:name w:val="Znaki przypisów dolnych"/>
    <w:rPr>
      <w:vertAlign w:val="superscript"/>
    </w:rPr>
  </w:style>
  <w:style w:type="character" w:styleId="Uwydatnienie">
    <w:name w:val="Emphasis"/>
    <w:qFormat/>
    <w:rPr>
      <w:i/>
      <w:iCs/>
    </w:rPr>
  </w:style>
  <w:style w:type="character" w:customStyle="1" w:styleId="Nierozpoznanawzmianka2">
    <w:name w:val="Nierozpoznana wzmianka2"/>
    <w:rPr>
      <w:color w:val="605E5C"/>
      <w:shd w:val="clear" w:color="auto" w:fill="E1DFDD"/>
    </w:rPr>
  </w:style>
  <w:style w:type="character" w:customStyle="1" w:styleId="Internetlink">
    <w:name w:val="Internet link"/>
    <w:rPr>
      <w:color w:val="0000FF"/>
      <w:u w:val="single"/>
    </w:rPr>
  </w:style>
  <w:style w:type="character" w:customStyle="1" w:styleId="TekstprzypisukocowegoZnak">
    <w:name w:val="Tekst przypisu końcowego Znak"/>
    <w:rPr>
      <w:sz w:val="20"/>
      <w:szCs w:val="20"/>
    </w:rPr>
  </w:style>
  <w:style w:type="character" w:customStyle="1" w:styleId="Znakiprzypiswkocowych">
    <w:name w:val="Znaki przypisów końcowych"/>
    <w:rPr>
      <w:vertAlign w:val="superscript"/>
    </w:rPr>
  </w:style>
  <w:style w:type="character" w:customStyle="1" w:styleId="Nagwek1Znak">
    <w:name w:val="Nagłówek 1 Znak"/>
    <w:rPr>
      <w:rFonts w:ascii="Calibri Light" w:eastAsia="Times New Roman" w:hAnsi="Calibri Light" w:cs="Times New Roman"/>
      <w:color w:val="2F5496"/>
      <w:sz w:val="32"/>
      <w:szCs w:val="32"/>
    </w:rPr>
  </w:style>
  <w:style w:type="character" w:customStyle="1" w:styleId="TekstpodstawowyZnak">
    <w:name w:val="Tekst podstawowy Znak"/>
    <w:rPr>
      <w:rFonts w:ascii="Arial" w:eastAsia="Arial" w:hAnsi="Arial" w:cs="Arial"/>
      <w:kern w:val="2"/>
    </w:rPr>
  </w:style>
  <w:style w:type="character" w:customStyle="1" w:styleId="cf01">
    <w:name w:val="cf01"/>
    <w:rPr>
      <w:rFonts w:ascii="Segoe UI" w:hAnsi="Segoe UI" w:cs="Segoe UI" w:hint="default"/>
      <w:sz w:val="18"/>
      <w:szCs w:val="18"/>
    </w:rPr>
  </w:style>
  <w:style w:type="character" w:customStyle="1" w:styleId="apple-converted-space">
    <w:name w:val="apple-converted-space"/>
    <w:basedOn w:val="Domylnaczcionkaakapitu1"/>
  </w:style>
  <w:style w:type="character" w:customStyle="1" w:styleId="cf11">
    <w:name w:val="cf11"/>
    <w:rPr>
      <w:rFonts w:ascii="Segoe UI" w:hAnsi="Segoe UI" w:cs="Segoe UI" w:hint="default"/>
      <w:sz w:val="18"/>
      <w:szCs w:val="18"/>
      <w:shd w:val="clear" w:color="auto" w:fill="00FF00"/>
    </w:rPr>
  </w:style>
  <w:style w:type="character" w:customStyle="1" w:styleId="size">
    <w:name w:val="size"/>
  </w:style>
  <w:style w:type="character" w:customStyle="1" w:styleId="HTML-wstpniesformatowanyZnak">
    <w:name w:val="HTML - wstępnie sformatowany Znak"/>
    <w:rPr>
      <w:rFonts w:ascii="Courier New" w:eastAsia="Times New Roman" w:hAnsi="Courier New" w:cs="Courier New"/>
    </w:r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widowControl w:val="0"/>
      <w:spacing w:after="120"/>
      <w:textAlignment w:val="baseline"/>
    </w:pPr>
    <w:rPr>
      <w:rFonts w:ascii="Arial" w:eastAsia="Arial" w:hAnsi="Arial" w:cs="Arial"/>
      <w:kern w:val="2"/>
    </w:rPr>
  </w:style>
  <w:style w:type="paragraph" w:styleId="Lista">
    <w:name w:val="List"/>
    <w:basedOn w:val="Tekstpodstawowy"/>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ascii="Calibri" w:eastAsia="Calibri" w:hAnsi="Calibri" w:cs="Arial"/>
    </w:rPr>
  </w:style>
  <w:style w:type="paragraph" w:styleId="NormalnyWeb">
    <w:name w:val="Normal (Web)"/>
    <w:basedOn w:val="Normalny"/>
    <w:pPr>
      <w:spacing w:before="280" w:after="280" w:line="276" w:lineRule="auto"/>
    </w:pPr>
    <w:rPr>
      <w:rFonts w:ascii="Calibri" w:hAnsi="Calibri"/>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spacing w:after="200" w:line="276" w:lineRule="auto"/>
    </w:pPr>
    <w:rPr>
      <w:lang w:eastAsia="ja-JP"/>
    </w:rPr>
  </w:style>
  <w:style w:type="paragraph" w:customStyle="1" w:styleId="Tekstkomentarza1">
    <w:name w:val="Tekst komentarza1"/>
    <w:basedOn w:val="Normalny"/>
    <w:pPr>
      <w:spacing w:after="200"/>
    </w:pPr>
    <w:rPr>
      <w:rFonts w:ascii="Calibri" w:hAnsi="Calibri"/>
      <w:sz w:val="20"/>
      <w:szCs w:val="20"/>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uiPriority w:val="34"/>
    <w:qFormat/>
    <w:pPr>
      <w:ind w:left="720"/>
      <w:contextualSpacing/>
    </w:pPr>
  </w:style>
  <w:style w:type="paragraph" w:customStyle="1" w:styleId="Default">
    <w:name w:val="Default"/>
    <w:pPr>
      <w:suppressAutoHyphens/>
      <w:autoSpaceDE w:val="0"/>
    </w:pPr>
    <w:rPr>
      <w:rFonts w:ascii="Calibri" w:hAnsi="Calibri" w:cs="Calibri"/>
      <w:color w:val="000000"/>
      <w:sz w:val="24"/>
      <w:szCs w:val="24"/>
      <w:lang w:eastAsia="zh-CN"/>
    </w:rPr>
  </w:style>
  <w:style w:type="paragraph" w:styleId="Tekstdymka">
    <w:name w:val="Balloon Text"/>
    <w:basedOn w:val="Normalny"/>
    <w:rPr>
      <w:rFonts w:ascii="Segoe UI" w:hAnsi="Segoe UI" w:cs="Segoe UI"/>
      <w:sz w:val="18"/>
      <w:szCs w:val="18"/>
    </w:rPr>
  </w:style>
  <w:style w:type="paragraph" w:styleId="Tematkomentarza">
    <w:name w:val="annotation subject"/>
    <w:basedOn w:val="Tekstkomentarza1"/>
    <w:next w:val="Tekstkomentarza1"/>
    <w:pPr>
      <w:spacing w:after="160"/>
    </w:pPr>
    <w:rPr>
      <w:rFonts w:eastAsia="Calibri"/>
      <w:b/>
      <w:bCs/>
    </w:rPr>
  </w:style>
  <w:style w:type="paragraph" w:styleId="Stopka">
    <w:name w:val="footer"/>
    <w:basedOn w:val="Normalny"/>
  </w:style>
  <w:style w:type="paragraph" w:customStyle="1" w:styleId="Standard">
    <w:name w:val="Standard"/>
    <w:qFormat/>
    <w:pPr>
      <w:suppressAutoHyphens/>
      <w:textAlignment w:val="baseline"/>
    </w:pPr>
    <w:rPr>
      <w:kern w:val="2"/>
      <w:sz w:val="24"/>
      <w:szCs w:val="24"/>
      <w:lang w:eastAsia="zh-CN"/>
    </w:rPr>
  </w:style>
  <w:style w:type="paragraph" w:styleId="Tekstprzypisudolnego">
    <w:name w:val="footnote text"/>
    <w:basedOn w:val="Standard"/>
    <w:rPr>
      <w:rFonts w:ascii="Cambria" w:eastAsia="SimSun" w:hAnsi="Cambria" w:cs="Tahoma"/>
      <w:sz w:val="20"/>
      <w:szCs w:val="20"/>
    </w:rPr>
  </w:style>
  <w:style w:type="paragraph" w:styleId="Tekstprzypisukocowego">
    <w:name w:val="endnote text"/>
    <w:basedOn w:val="Normalny"/>
    <w:rPr>
      <w:sz w:val="20"/>
      <w:szCs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ezodstpw">
    <w:name w:val="No Spacing"/>
    <w:basedOn w:val="Normalny"/>
    <w:uiPriority w:val="1"/>
    <w:qFormat/>
    <w:rPr>
      <w:rFonts w:ascii="Calibri" w:hAnsi="Calibri" w:cs="Calibri"/>
      <w:color w:val="000000"/>
      <w:sz w:val="22"/>
      <w:szCs w:val="22"/>
      <w:lang w:eastAsia="ja-JP"/>
    </w:rPr>
  </w:style>
  <w:style w:type="paragraph" w:customStyle="1" w:styleId="pf0">
    <w:name w:val="pf0"/>
    <w:basedOn w:val="Normalny"/>
    <w:pPr>
      <w:spacing w:before="280" w:after="280"/>
    </w:p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styleId="Tekstkomentarza">
    <w:name w:val="annotation text"/>
    <w:basedOn w:val="Normalny"/>
    <w:link w:val="TekstkomentarzaZnak1"/>
    <w:uiPriority w:val="99"/>
    <w:semiHidden/>
    <w:unhideWhenUsed/>
    <w:rPr>
      <w:sz w:val="20"/>
      <w:szCs w:val="20"/>
    </w:rPr>
  </w:style>
  <w:style w:type="character" w:customStyle="1" w:styleId="TekstkomentarzaZnak1">
    <w:name w:val="Tekst komentarza Znak1"/>
    <w:basedOn w:val="Domylnaczcionkaakapitu"/>
    <w:link w:val="Tekstkomentarza"/>
    <w:uiPriority w:val="99"/>
    <w:semiHidden/>
    <w:rPr>
      <w:lang w:eastAsia="zh-CN"/>
    </w:rPr>
  </w:style>
  <w:style w:type="character" w:styleId="Odwoaniedokomentarza">
    <w:name w:val="annotation reference"/>
    <w:basedOn w:val="Domylnaczcionkaakapitu"/>
    <w:uiPriority w:val="99"/>
    <w:semiHidden/>
    <w:unhideWhenUsed/>
    <w:rPr>
      <w:sz w:val="16"/>
      <w:szCs w:val="16"/>
    </w:rPr>
  </w:style>
  <w:style w:type="table" w:styleId="Tabela-Siatka">
    <w:name w:val="Table Grid"/>
    <w:basedOn w:val="Standardowy"/>
    <w:uiPriority w:val="39"/>
    <w:rsid w:val="00CE40D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212829">
      <w:bodyDiv w:val="1"/>
      <w:marLeft w:val="0"/>
      <w:marRight w:val="0"/>
      <w:marTop w:val="0"/>
      <w:marBottom w:val="0"/>
      <w:divBdr>
        <w:top w:val="none" w:sz="0" w:space="0" w:color="auto"/>
        <w:left w:val="none" w:sz="0" w:space="0" w:color="auto"/>
        <w:bottom w:val="none" w:sz="0" w:space="0" w:color="auto"/>
        <w:right w:val="none" w:sz="0" w:space="0" w:color="auto"/>
      </w:divBdr>
    </w:div>
    <w:div w:id="195582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zakonkurencyjnosci.funduszeeuropejskie.gov.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azakonkurencyjnosci.funduszeeuropejskie.gov.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zakonkurencyjnosci.funduszeeuropejskie.gov.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www.bazakonkurencyjnosci.funduszeeuropejskie.gov.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BA608A72</Template>
  <TotalTime>382</TotalTime>
  <Pages>16</Pages>
  <Words>5273</Words>
  <Characters>31639</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Kliber</dc:creator>
  <cp:lastModifiedBy>Renata Glinkowska</cp:lastModifiedBy>
  <cp:revision>50</cp:revision>
  <cp:lastPrinted>2025-12-31T08:41:00Z</cp:lastPrinted>
  <dcterms:created xsi:type="dcterms:W3CDTF">2025-11-17T12:29:00Z</dcterms:created>
  <dcterms:modified xsi:type="dcterms:W3CDTF">2026-04-01T09:22:00Z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e83ac35c-52c6-48e1-97fa-29906a811ffd</vt:lpwstr>
  </property>
</Properties>
</file>